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4722" w:rsidRDefault="005C3427" w:rsidP="001710FA">
      <w:pPr>
        <w:pStyle w:val="a8"/>
        <w:rPr>
          <w:sz w:val="22"/>
          <w:szCs w:val="22"/>
        </w:rPr>
      </w:pPr>
      <w:r>
        <w:rPr>
          <w:noProof/>
          <w:lang w:eastAsia="ru-RU"/>
        </w:rPr>
        <w:drawing>
          <wp:inline distT="0" distB="0" distL="0" distR="0">
            <wp:extent cx="371475" cy="495300"/>
            <wp:effectExtent l="19050" t="0" r="9525" b="0"/>
            <wp:docPr id="1" name="Рисунок 1" descr="Октябрьский р-н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ктябрьский р-н герб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4722">
        <w:rPr>
          <w:rFonts w:ascii="Arial" w:hAnsi="Arial"/>
          <w:sz w:val="28"/>
        </w:rPr>
        <w:br/>
      </w:r>
    </w:p>
    <w:p w:rsidR="00BD4722" w:rsidRDefault="00BD4722" w:rsidP="001710FA">
      <w:pPr>
        <w:pStyle w:val="a9"/>
        <w:rPr>
          <w:sz w:val="22"/>
          <w:szCs w:val="22"/>
        </w:rPr>
      </w:pPr>
      <w:r>
        <w:rPr>
          <w:sz w:val="22"/>
          <w:szCs w:val="22"/>
        </w:rPr>
        <w:t>АДМИНИСТРАЦИЯ МУНИЦИПАЛЬНОГО ОБРАЗОВАНИЯ</w:t>
      </w:r>
    </w:p>
    <w:p w:rsidR="00BD4722" w:rsidRDefault="00BD4722" w:rsidP="001710FA">
      <w:pPr>
        <w:pStyle w:val="a9"/>
        <w:rPr>
          <w:sz w:val="22"/>
          <w:szCs w:val="22"/>
        </w:rPr>
      </w:pPr>
      <w:r>
        <w:rPr>
          <w:sz w:val="22"/>
          <w:szCs w:val="22"/>
        </w:rPr>
        <w:t>ОКТЯБРЬСКИЙ РАЙОН АМУРСКОЙ ОБЛАСТИ</w:t>
      </w:r>
    </w:p>
    <w:p w:rsidR="00BD4722" w:rsidRDefault="00BD4722" w:rsidP="001710FA">
      <w:pPr>
        <w:jc w:val="center"/>
        <w:rPr>
          <w:b/>
          <w:sz w:val="28"/>
        </w:rPr>
      </w:pPr>
    </w:p>
    <w:p w:rsidR="00BD4722" w:rsidRDefault="00BD4722" w:rsidP="001710FA">
      <w:pPr>
        <w:pStyle w:val="1"/>
        <w:ind w:left="0" w:firstLine="0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6553E3" w:rsidRDefault="006553E3" w:rsidP="006553E3">
      <w:pPr>
        <w:pStyle w:val="1"/>
        <w:tabs>
          <w:tab w:val="clear" w:pos="432"/>
        </w:tabs>
        <w:ind w:left="0" w:firstLine="0"/>
        <w:jc w:val="left"/>
        <w:rPr>
          <w:sz w:val="24"/>
          <w:szCs w:val="24"/>
        </w:rPr>
      </w:pPr>
    </w:p>
    <w:p w:rsidR="001710FA" w:rsidRPr="005D23FC" w:rsidRDefault="005D23FC" w:rsidP="005D23FC">
      <w:pPr>
        <w:pStyle w:val="1"/>
        <w:tabs>
          <w:tab w:val="clear" w:pos="432"/>
        </w:tabs>
        <w:ind w:left="0" w:firstLine="0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  <w:u w:val="single"/>
        </w:rPr>
        <w:t>06.02.2015</w:t>
      </w:r>
      <w:r w:rsidR="001710FA">
        <w:rPr>
          <w:b w:val="0"/>
          <w:sz w:val="24"/>
          <w:szCs w:val="24"/>
        </w:rPr>
        <w:t xml:space="preserve">     </w:t>
      </w:r>
      <w:r w:rsidR="00EA268C">
        <w:rPr>
          <w:b w:val="0"/>
          <w:sz w:val="24"/>
          <w:szCs w:val="24"/>
        </w:rPr>
        <w:t xml:space="preserve">                  </w:t>
      </w:r>
      <w:r w:rsidR="001710FA">
        <w:rPr>
          <w:b w:val="0"/>
          <w:sz w:val="24"/>
          <w:szCs w:val="24"/>
        </w:rPr>
        <w:t xml:space="preserve">                                                                </w:t>
      </w:r>
      <w:r w:rsidR="00891E9F">
        <w:rPr>
          <w:b w:val="0"/>
          <w:sz w:val="24"/>
          <w:szCs w:val="24"/>
        </w:rPr>
        <w:t xml:space="preserve">                       </w:t>
      </w:r>
      <w:r w:rsidR="001710FA">
        <w:rPr>
          <w:b w:val="0"/>
          <w:sz w:val="24"/>
          <w:szCs w:val="24"/>
        </w:rPr>
        <w:t xml:space="preserve">         </w:t>
      </w:r>
      <w:r w:rsidR="006553E3">
        <w:rPr>
          <w:b w:val="0"/>
          <w:sz w:val="24"/>
          <w:szCs w:val="24"/>
        </w:rPr>
        <w:t xml:space="preserve"> </w:t>
      </w:r>
      <w:r w:rsidR="001710FA">
        <w:rPr>
          <w:b w:val="0"/>
          <w:sz w:val="24"/>
          <w:szCs w:val="24"/>
        </w:rPr>
        <w:t xml:space="preserve">№ </w:t>
      </w:r>
      <w:r>
        <w:rPr>
          <w:b w:val="0"/>
          <w:sz w:val="24"/>
          <w:szCs w:val="24"/>
          <w:u w:val="single"/>
        </w:rPr>
        <w:t>68</w:t>
      </w:r>
    </w:p>
    <w:p w:rsidR="001710FA" w:rsidRPr="003D6CCF" w:rsidRDefault="001710FA" w:rsidP="001710FA">
      <w:pPr>
        <w:pStyle w:val="1"/>
        <w:ind w:left="0" w:firstLine="0"/>
        <w:rPr>
          <w:rFonts w:ascii="Arial" w:hAnsi="Arial"/>
          <w:b w:val="0"/>
          <w:sz w:val="24"/>
          <w:szCs w:val="24"/>
        </w:rPr>
      </w:pPr>
      <w:r w:rsidRPr="003D6CCF">
        <w:rPr>
          <w:b w:val="0"/>
          <w:sz w:val="24"/>
          <w:szCs w:val="24"/>
        </w:rPr>
        <w:t>с</w:t>
      </w:r>
      <w:proofErr w:type="gramStart"/>
      <w:r w:rsidRPr="003D6CCF">
        <w:rPr>
          <w:b w:val="0"/>
          <w:sz w:val="24"/>
          <w:szCs w:val="24"/>
        </w:rPr>
        <w:t>.Е</w:t>
      </w:r>
      <w:proofErr w:type="gramEnd"/>
      <w:r w:rsidRPr="003D6CCF">
        <w:rPr>
          <w:b w:val="0"/>
          <w:sz w:val="24"/>
          <w:szCs w:val="24"/>
        </w:rPr>
        <w:t>катеринославка</w:t>
      </w:r>
    </w:p>
    <w:p w:rsidR="001710FA" w:rsidRDefault="001710FA" w:rsidP="001710FA">
      <w:pPr>
        <w:jc w:val="center"/>
        <w:rPr>
          <w:sz w:val="28"/>
        </w:rPr>
      </w:pPr>
    </w:p>
    <w:p w:rsidR="003543C2" w:rsidRDefault="00BD4722" w:rsidP="0007558A">
      <w:pPr>
        <w:tabs>
          <w:tab w:val="left" w:pos="4395"/>
        </w:tabs>
        <w:spacing w:line="216" w:lineRule="auto"/>
        <w:jc w:val="both"/>
        <w:rPr>
          <w:sz w:val="28"/>
          <w:szCs w:val="28"/>
        </w:rPr>
      </w:pPr>
      <w:r w:rsidRPr="00384A1E">
        <w:rPr>
          <w:sz w:val="28"/>
          <w:szCs w:val="28"/>
        </w:rPr>
        <w:t xml:space="preserve">О </w:t>
      </w:r>
      <w:r w:rsidR="007355EF">
        <w:rPr>
          <w:sz w:val="28"/>
          <w:szCs w:val="28"/>
        </w:rPr>
        <w:t xml:space="preserve">состоянии и </w:t>
      </w:r>
      <w:r w:rsidRPr="00384A1E">
        <w:rPr>
          <w:sz w:val="28"/>
          <w:szCs w:val="28"/>
        </w:rPr>
        <w:t xml:space="preserve">мерах по обеспечению </w:t>
      </w:r>
    </w:p>
    <w:p w:rsidR="003543C2" w:rsidRDefault="007355EF" w:rsidP="0007558A">
      <w:pPr>
        <w:tabs>
          <w:tab w:val="left" w:pos="4395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противо</w:t>
      </w:r>
      <w:r w:rsidR="00BD4722" w:rsidRPr="00384A1E">
        <w:rPr>
          <w:sz w:val="28"/>
          <w:szCs w:val="28"/>
        </w:rPr>
        <w:t xml:space="preserve">пожарной безопасности </w:t>
      </w:r>
      <w:proofErr w:type="gramStart"/>
      <w:r w:rsidR="00BD4722" w:rsidRPr="00384A1E">
        <w:rPr>
          <w:sz w:val="28"/>
          <w:szCs w:val="28"/>
        </w:rPr>
        <w:t>на</w:t>
      </w:r>
      <w:proofErr w:type="gramEnd"/>
    </w:p>
    <w:p w:rsidR="003543C2" w:rsidRDefault="0024566C" w:rsidP="0007558A">
      <w:pPr>
        <w:tabs>
          <w:tab w:val="left" w:pos="4395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объектах и населенных</w:t>
      </w:r>
      <w:r w:rsidR="007355EF">
        <w:rPr>
          <w:sz w:val="28"/>
          <w:szCs w:val="28"/>
        </w:rPr>
        <w:t xml:space="preserve"> пунктах </w:t>
      </w:r>
    </w:p>
    <w:p w:rsidR="00BD4722" w:rsidRPr="00384A1E" w:rsidRDefault="00130516" w:rsidP="0007558A">
      <w:pPr>
        <w:tabs>
          <w:tab w:val="left" w:pos="4395"/>
        </w:tabs>
        <w:spacing w:line="216" w:lineRule="auto"/>
        <w:jc w:val="both"/>
        <w:rPr>
          <w:sz w:val="28"/>
          <w:szCs w:val="28"/>
        </w:rPr>
      </w:pPr>
      <w:r w:rsidRPr="00384A1E">
        <w:rPr>
          <w:sz w:val="28"/>
          <w:szCs w:val="28"/>
        </w:rPr>
        <w:t xml:space="preserve">Октябрьского </w:t>
      </w:r>
      <w:r w:rsidR="00BD4722" w:rsidRPr="00384A1E">
        <w:rPr>
          <w:sz w:val="28"/>
          <w:szCs w:val="28"/>
        </w:rPr>
        <w:t xml:space="preserve">района </w:t>
      </w:r>
      <w:r w:rsidR="007355EF">
        <w:rPr>
          <w:sz w:val="28"/>
          <w:szCs w:val="28"/>
        </w:rPr>
        <w:t xml:space="preserve"> </w:t>
      </w:r>
      <w:r w:rsidR="00CA1FC9">
        <w:rPr>
          <w:sz w:val="28"/>
          <w:szCs w:val="28"/>
        </w:rPr>
        <w:t>в 201</w:t>
      </w:r>
      <w:r w:rsidR="00545D38">
        <w:rPr>
          <w:sz w:val="28"/>
          <w:szCs w:val="28"/>
        </w:rPr>
        <w:t>5</w:t>
      </w:r>
      <w:r w:rsidR="00CA1FC9">
        <w:rPr>
          <w:sz w:val="28"/>
          <w:szCs w:val="28"/>
        </w:rPr>
        <w:t xml:space="preserve"> году</w:t>
      </w:r>
    </w:p>
    <w:p w:rsidR="00BD4722" w:rsidRPr="00384A1E" w:rsidRDefault="00BD4722" w:rsidP="0007558A">
      <w:pPr>
        <w:spacing w:line="216" w:lineRule="auto"/>
        <w:jc w:val="both"/>
        <w:rPr>
          <w:sz w:val="28"/>
          <w:szCs w:val="28"/>
        </w:rPr>
      </w:pPr>
    </w:p>
    <w:p w:rsidR="001710FA" w:rsidRPr="00384A1E" w:rsidRDefault="001710FA" w:rsidP="0007558A">
      <w:pPr>
        <w:spacing w:line="216" w:lineRule="auto"/>
        <w:jc w:val="both"/>
        <w:rPr>
          <w:sz w:val="28"/>
          <w:szCs w:val="28"/>
        </w:rPr>
      </w:pPr>
    </w:p>
    <w:p w:rsidR="00BD4722" w:rsidRPr="00384A1E" w:rsidRDefault="00BD4722" w:rsidP="0007558A">
      <w:pPr>
        <w:spacing w:line="216" w:lineRule="auto"/>
        <w:jc w:val="both"/>
        <w:rPr>
          <w:sz w:val="28"/>
          <w:szCs w:val="28"/>
        </w:rPr>
      </w:pPr>
    </w:p>
    <w:p w:rsidR="00BD4722" w:rsidRPr="00384A1E" w:rsidRDefault="00BD4722" w:rsidP="0007558A">
      <w:pPr>
        <w:spacing w:line="216" w:lineRule="auto"/>
        <w:ind w:firstLine="709"/>
        <w:jc w:val="both"/>
        <w:rPr>
          <w:color w:val="000000"/>
          <w:spacing w:val="-10"/>
          <w:sz w:val="28"/>
          <w:szCs w:val="28"/>
        </w:rPr>
      </w:pPr>
      <w:r w:rsidRPr="00384A1E">
        <w:rPr>
          <w:color w:val="000000"/>
          <w:sz w:val="28"/>
          <w:szCs w:val="28"/>
        </w:rPr>
        <w:t xml:space="preserve">В целях усиления охраны лесов, предотвращения лесных пожаров и </w:t>
      </w:r>
      <w:r w:rsidRPr="00384A1E">
        <w:rPr>
          <w:color w:val="000000"/>
          <w:spacing w:val="-9"/>
          <w:sz w:val="28"/>
          <w:szCs w:val="28"/>
        </w:rPr>
        <w:t>борьбы с ними на территории района, руководствуясь Лесным кодексом Российской Федерации, Федеральным законом от 21.12.1994 № 69-ФЗ «О пожар</w:t>
      </w:r>
      <w:r w:rsidRPr="00384A1E">
        <w:rPr>
          <w:color w:val="000000"/>
          <w:spacing w:val="-9"/>
          <w:sz w:val="28"/>
          <w:szCs w:val="28"/>
        </w:rPr>
        <w:softHyphen/>
      </w:r>
      <w:r w:rsidRPr="00384A1E">
        <w:rPr>
          <w:color w:val="000000"/>
          <w:spacing w:val="-8"/>
          <w:sz w:val="28"/>
          <w:szCs w:val="28"/>
        </w:rPr>
        <w:t xml:space="preserve">ной безопасности», постановлением Правительства Российской Федерации от </w:t>
      </w:r>
      <w:r w:rsidRPr="00384A1E">
        <w:rPr>
          <w:color w:val="000000"/>
          <w:spacing w:val="-10"/>
          <w:sz w:val="28"/>
          <w:szCs w:val="28"/>
        </w:rPr>
        <w:t xml:space="preserve">30.06.2007 № 417 «Об утверждении Правил </w:t>
      </w:r>
      <w:r w:rsidR="006553E3">
        <w:rPr>
          <w:color w:val="000000"/>
          <w:spacing w:val="-10"/>
          <w:sz w:val="28"/>
          <w:szCs w:val="28"/>
        </w:rPr>
        <w:t>пожарной безопасности в лесах»</w:t>
      </w:r>
    </w:p>
    <w:p w:rsidR="001710FA" w:rsidRPr="00384A1E" w:rsidRDefault="001710FA" w:rsidP="0007558A">
      <w:pPr>
        <w:spacing w:line="216" w:lineRule="auto"/>
        <w:ind w:firstLine="709"/>
        <w:jc w:val="both"/>
        <w:rPr>
          <w:color w:val="000000"/>
          <w:spacing w:val="-10"/>
          <w:sz w:val="28"/>
          <w:szCs w:val="28"/>
        </w:rPr>
      </w:pPr>
    </w:p>
    <w:p w:rsidR="001710FA" w:rsidRPr="00384A1E" w:rsidRDefault="00BD4722" w:rsidP="0007558A">
      <w:pPr>
        <w:spacing w:line="216" w:lineRule="auto"/>
        <w:jc w:val="both"/>
        <w:rPr>
          <w:b/>
          <w:bCs/>
          <w:color w:val="000000"/>
          <w:spacing w:val="45"/>
          <w:sz w:val="28"/>
          <w:szCs w:val="28"/>
        </w:rPr>
      </w:pPr>
      <w:r w:rsidRPr="00384A1E">
        <w:rPr>
          <w:b/>
          <w:bCs/>
          <w:color w:val="000000"/>
          <w:spacing w:val="45"/>
          <w:sz w:val="28"/>
          <w:szCs w:val="28"/>
        </w:rPr>
        <w:t>постановляю:</w:t>
      </w:r>
    </w:p>
    <w:p w:rsidR="00BD4722" w:rsidRPr="00384A1E" w:rsidRDefault="00BD4722" w:rsidP="0007558A">
      <w:pPr>
        <w:spacing w:line="216" w:lineRule="auto"/>
        <w:jc w:val="both"/>
        <w:rPr>
          <w:sz w:val="28"/>
          <w:szCs w:val="28"/>
        </w:rPr>
      </w:pPr>
      <w:r w:rsidRPr="00384A1E">
        <w:rPr>
          <w:sz w:val="28"/>
          <w:szCs w:val="28"/>
        </w:rPr>
        <w:tab/>
      </w:r>
    </w:p>
    <w:p w:rsidR="00BD4722" w:rsidRPr="00384A1E" w:rsidRDefault="003326E2" w:rsidP="0007558A">
      <w:pPr>
        <w:numPr>
          <w:ilvl w:val="2"/>
          <w:numId w:val="2"/>
        </w:numPr>
        <w:spacing w:line="216" w:lineRule="auto"/>
        <w:ind w:left="0" w:firstLine="709"/>
        <w:jc w:val="both"/>
        <w:rPr>
          <w:color w:val="000000"/>
          <w:spacing w:val="-11"/>
          <w:sz w:val="28"/>
          <w:szCs w:val="28"/>
        </w:rPr>
      </w:pPr>
      <w:r w:rsidRPr="00384A1E">
        <w:rPr>
          <w:sz w:val="28"/>
          <w:szCs w:val="28"/>
        </w:rPr>
        <w:t>Рекомендовать г</w:t>
      </w:r>
      <w:r w:rsidR="00BD4722" w:rsidRPr="00384A1E">
        <w:rPr>
          <w:sz w:val="28"/>
          <w:szCs w:val="28"/>
        </w:rPr>
        <w:t>лавам муниципальных образований района</w:t>
      </w:r>
      <w:r w:rsidR="00BD4722" w:rsidRPr="00384A1E">
        <w:rPr>
          <w:color w:val="000000"/>
          <w:spacing w:val="-5"/>
          <w:sz w:val="28"/>
          <w:szCs w:val="28"/>
        </w:rPr>
        <w:t>, всем лесопользовате</w:t>
      </w:r>
      <w:r w:rsidR="00BD4722" w:rsidRPr="00384A1E">
        <w:rPr>
          <w:color w:val="000000"/>
          <w:spacing w:val="-9"/>
          <w:sz w:val="28"/>
          <w:szCs w:val="28"/>
        </w:rPr>
        <w:t>лям, юридическим лицам и гражданам, осуществляющим ведение лесного хо</w:t>
      </w:r>
      <w:r w:rsidR="00BD4722" w:rsidRPr="00384A1E">
        <w:rPr>
          <w:color w:val="000000"/>
          <w:spacing w:val="-9"/>
          <w:sz w:val="28"/>
          <w:szCs w:val="28"/>
        </w:rPr>
        <w:softHyphen/>
        <w:t xml:space="preserve">зяйства или использование лесов, организациям, имеющим на </w:t>
      </w:r>
      <w:r w:rsidR="00BD4722" w:rsidRPr="00384A1E">
        <w:rPr>
          <w:color w:val="000000"/>
          <w:spacing w:val="-8"/>
          <w:sz w:val="28"/>
          <w:szCs w:val="28"/>
        </w:rPr>
        <w:t>землях лесного фонда свои объекты, а также населению</w:t>
      </w:r>
      <w:r w:rsidRPr="00384A1E">
        <w:rPr>
          <w:color w:val="000000"/>
          <w:spacing w:val="-8"/>
          <w:sz w:val="28"/>
          <w:szCs w:val="28"/>
        </w:rPr>
        <w:t>, посещающим леса</w:t>
      </w:r>
      <w:r w:rsidR="00C83977">
        <w:rPr>
          <w:color w:val="000000"/>
          <w:spacing w:val="-8"/>
          <w:sz w:val="28"/>
          <w:szCs w:val="28"/>
        </w:rPr>
        <w:t>,</w:t>
      </w:r>
      <w:r w:rsidR="00BD4722" w:rsidRPr="00384A1E">
        <w:rPr>
          <w:color w:val="000000"/>
          <w:spacing w:val="-8"/>
          <w:sz w:val="28"/>
          <w:szCs w:val="28"/>
        </w:rPr>
        <w:t xml:space="preserve"> обеспечить выполне</w:t>
      </w:r>
      <w:r w:rsidR="00BD4722" w:rsidRPr="00384A1E">
        <w:rPr>
          <w:color w:val="000000"/>
          <w:spacing w:val="-8"/>
          <w:sz w:val="28"/>
          <w:szCs w:val="28"/>
        </w:rPr>
        <w:softHyphen/>
      </w:r>
      <w:r w:rsidR="00BD4722" w:rsidRPr="00384A1E">
        <w:rPr>
          <w:color w:val="000000"/>
          <w:spacing w:val="-9"/>
          <w:sz w:val="28"/>
          <w:szCs w:val="28"/>
        </w:rPr>
        <w:t>ние требований Правил пожарной безопасности в лесах, Лесного кодекса Рос</w:t>
      </w:r>
      <w:r w:rsidR="00BD4722" w:rsidRPr="00384A1E">
        <w:rPr>
          <w:color w:val="000000"/>
          <w:spacing w:val="-9"/>
          <w:sz w:val="28"/>
          <w:szCs w:val="28"/>
        </w:rPr>
        <w:softHyphen/>
      </w:r>
      <w:r w:rsidR="00BD4722" w:rsidRPr="00384A1E">
        <w:rPr>
          <w:color w:val="000000"/>
          <w:spacing w:val="-8"/>
          <w:sz w:val="28"/>
          <w:szCs w:val="28"/>
        </w:rPr>
        <w:t>сийской Федерации и иных нормативных правовых актов, регулирующих ох</w:t>
      </w:r>
      <w:r w:rsidR="00BD4722" w:rsidRPr="00384A1E">
        <w:rPr>
          <w:color w:val="000000"/>
          <w:spacing w:val="-8"/>
          <w:sz w:val="28"/>
          <w:szCs w:val="28"/>
        </w:rPr>
        <w:softHyphen/>
      </w:r>
      <w:r w:rsidR="00BD4722" w:rsidRPr="00384A1E">
        <w:rPr>
          <w:color w:val="000000"/>
          <w:spacing w:val="-11"/>
          <w:sz w:val="28"/>
          <w:szCs w:val="28"/>
        </w:rPr>
        <w:t>рану, защиту и использование лесов на территории района.</w:t>
      </w:r>
    </w:p>
    <w:p w:rsidR="00BD4722" w:rsidRPr="00384A1E" w:rsidRDefault="00BD4722" w:rsidP="0007558A">
      <w:pPr>
        <w:spacing w:line="216" w:lineRule="auto"/>
        <w:ind w:firstLine="709"/>
        <w:jc w:val="both"/>
        <w:rPr>
          <w:color w:val="000000"/>
          <w:spacing w:val="-10"/>
          <w:sz w:val="28"/>
          <w:szCs w:val="28"/>
        </w:rPr>
      </w:pPr>
      <w:r w:rsidRPr="00384A1E">
        <w:rPr>
          <w:color w:val="000000"/>
          <w:spacing w:val="-11"/>
          <w:sz w:val="28"/>
          <w:szCs w:val="28"/>
        </w:rPr>
        <w:t xml:space="preserve">2. </w:t>
      </w:r>
      <w:r w:rsidR="00403DD9">
        <w:rPr>
          <w:color w:val="000000"/>
          <w:spacing w:val="-5"/>
          <w:sz w:val="28"/>
          <w:szCs w:val="28"/>
        </w:rPr>
        <w:t>Рекомендовать</w:t>
      </w:r>
      <w:r w:rsidRPr="00384A1E">
        <w:rPr>
          <w:color w:val="000000"/>
          <w:spacing w:val="-5"/>
          <w:sz w:val="28"/>
          <w:szCs w:val="28"/>
        </w:rPr>
        <w:t xml:space="preserve"> проведение противопожарных меро</w:t>
      </w:r>
      <w:r w:rsidRPr="00384A1E">
        <w:rPr>
          <w:color w:val="000000"/>
          <w:spacing w:val="-10"/>
          <w:sz w:val="28"/>
          <w:szCs w:val="28"/>
        </w:rPr>
        <w:t xml:space="preserve">приятий и организацию тушения </w:t>
      </w:r>
      <w:r w:rsidR="00B44113">
        <w:rPr>
          <w:color w:val="000000"/>
          <w:spacing w:val="-10"/>
          <w:sz w:val="28"/>
          <w:szCs w:val="28"/>
        </w:rPr>
        <w:t>природных</w:t>
      </w:r>
      <w:r w:rsidRPr="00384A1E">
        <w:rPr>
          <w:color w:val="000000"/>
          <w:spacing w:val="-10"/>
          <w:sz w:val="28"/>
          <w:szCs w:val="28"/>
        </w:rPr>
        <w:t xml:space="preserve"> пожаров на территории района с учётом межведомственного взаимодействия и ман</w:t>
      </w:r>
      <w:r w:rsidR="001710FA" w:rsidRPr="00384A1E">
        <w:rPr>
          <w:color w:val="000000"/>
          <w:spacing w:val="-10"/>
          <w:sz w:val="28"/>
          <w:szCs w:val="28"/>
        </w:rPr>
        <w:t>еврирования силами и средствами</w:t>
      </w:r>
      <w:r w:rsidRPr="00384A1E">
        <w:rPr>
          <w:color w:val="000000"/>
          <w:spacing w:val="-10"/>
          <w:sz w:val="28"/>
          <w:szCs w:val="28"/>
        </w:rPr>
        <w:t>: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11"/>
          <w:sz w:val="28"/>
          <w:szCs w:val="28"/>
        </w:rPr>
      </w:pPr>
      <w:r w:rsidRPr="00384A1E">
        <w:rPr>
          <w:color w:val="000000"/>
          <w:spacing w:val="-6"/>
          <w:sz w:val="28"/>
          <w:szCs w:val="28"/>
        </w:rPr>
        <w:t xml:space="preserve">на землях сельских поселений района  </w:t>
      </w:r>
      <w:r w:rsidRPr="00384A1E">
        <w:rPr>
          <w:color w:val="000000"/>
          <w:spacing w:val="-4"/>
          <w:sz w:val="28"/>
          <w:szCs w:val="28"/>
        </w:rPr>
        <w:t>- глав</w:t>
      </w:r>
      <w:r w:rsidR="00F70926">
        <w:rPr>
          <w:color w:val="000000"/>
          <w:spacing w:val="-4"/>
          <w:sz w:val="28"/>
          <w:szCs w:val="28"/>
        </w:rPr>
        <w:t>ам</w:t>
      </w:r>
      <w:r w:rsidRPr="00384A1E">
        <w:rPr>
          <w:color w:val="000000"/>
          <w:spacing w:val="-4"/>
          <w:sz w:val="28"/>
          <w:szCs w:val="28"/>
        </w:rPr>
        <w:t xml:space="preserve"> </w:t>
      </w:r>
      <w:r w:rsidR="006D4465" w:rsidRPr="00384A1E">
        <w:rPr>
          <w:color w:val="000000"/>
          <w:spacing w:val="-4"/>
          <w:sz w:val="28"/>
          <w:szCs w:val="28"/>
        </w:rPr>
        <w:t>муниципальных образований</w:t>
      </w:r>
      <w:r w:rsidRPr="00384A1E">
        <w:rPr>
          <w:color w:val="000000"/>
          <w:spacing w:val="-11"/>
          <w:sz w:val="28"/>
          <w:szCs w:val="28"/>
        </w:rPr>
        <w:t xml:space="preserve"> района;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10"/>
          <w:sz w:val="28"/>
          <w:szCs w:val="28"/>
        </w:rPr>
      </w:pPr>
      <w:r w:rsidRPr="00384A1E">
        <w:rPr>
          <w:color w:val="000000"/>
          <w:spacing w:val="-5"/>
          <w:sz w:val="28"/>
          <w:szCs w:val="28"/>
        </w:rPr>
        <w:t>на землях обороны - командовани</w:t>
      </w:r>
      <w:r w:rsidR="00F70926">
        <w:rPr>
          <w:color w:val="000000"/>
          <w:spacing w:val="-5"/>
          <w:sz w:val="28"/>
          <w:szCs w:val="28"/>
        </w:rPr>
        <w:t>ю</w:t>
      </w:r>
      <w:r w:rsidRPr="00384A1E">
        <w:rPr>
          <w:color w:val="000000"/>
          <w:spacing w:val="-5"/>
          <w:sz w:val="28"/>
          <w:szCs w:val="28"/>
        </w:rPr>
        <w:t xml:space="preserve"> воинских частей </w:t>
      </w:r>
      <w:r w:rsidRPr="00384A1E">
        <w:rPr>
          <w:color w:val="000000"/>
          <w:spacing w:val="-10"/>
          <w:sz w:val="28"/>
          <w:szCs w:val="28"/>
        </w:rPr>
        <w:t>дислоцированных на территории района;</w:t>
      </w:r>
    </w:p>
    <w:p w:rsidR="00AF3246" w:rsidRPr="00384A1E" w:rsidRDefault="00BD4722" w:rsidP="0007558A">
      <w:pPr>
        <w:spacing w:line="216" w:lineRule="auto"/>
        <w:ind w:firstLine="709"/>
        <w:jc w:val="both"/>
        <w:rPr>
          <w:color w:val="000000"/>
          <w:spacing w:val="-11"/>
          <w:sz w:val="28"/>
          <w:szCs w:val="28"/>
        </w:rPr>
      </w:pPr>
      <w:r w:rsidRPr="00384A1E">
        <w:rPr>
          <w:color w:val="000000"/>
          <w:spacing w:val="-6"/>
          <w:sz w:val="28"/>
          <w:szCs w:val="28"/>
        </w:rPr>
        <w:t xml:space="preserve">на землях сельскохозяйственного назначения - </w:t>
      </w:r>
      <w:r w:rsidRPr="00384A1E">
        <w:rPr>
          <w:color w:val="000000"/>
          <w:spacing w:val="-11"/>
          <w:sz w:val="28"/>
          <w:szCs w:val="28"/>
        </w:rPr>
        <w:t>руководител</w:t>
      </w:r>
      <w:r w:rsidR="00F70926">
        <w:rPr>
          <w:color w:val="000000"/>
          <w:spacing w:val="-11"/>
          <w:sz w:val="28"/>
          <w:szCs w:val="28"/>
        </w:rPr>
        <w:t>ям</w:t>
      </w:r>
      <w:r w:rsidRPr="00384A1E">
        <w:rPr>
          <w:color w:val="000000"/>
          <w:spacing w:val="-11"/>
          <w:sz w:val="28"/>
          <w:szCs w:val="28"/>
        </w:rPr>
        <w:t xml:space="preserve"> соответствующих сельскохозяйственных организаций.</w:t>
      </w:r>
    </w:p>
    <w:p w:rsidR="00BD4722" w:rsidRPr="00384A1E" w:rsidRDefault="00AF3246" w:rsidP="0007558A">
      <w:pPr>
        <w:spacing w:line="216" w:lineRule="auto"/>
        <w:ind w:firstLine="709"/>
        <w:jc w:val="both"/>
        <w:rPr>
          <w:spacing w:val="-11"/>
          <w:sz w:val="28"/>
          <w:szCs w:val="28"/>
        </w:rPr>
      </w:pPr>
      <w:r w:rsidRPr="00384A1E">
        <w:rPr>
          <w:color w:val="000000"/>
          <w:spacing w:val="-11"/>
          <w:sz w:val="28"/>
          <w:szCs w:val="28"/>
        </w:rPr>
        <w:t xml:space="preserve">3. </w:t>
      </w:r>
      <w:r w:rsidR="00BD4722" w:rsidRPr="00384A1E">
        <w:rPr>
          <w:sz w:val="28"/>
          <w:szCs w:val="28"/>
        </w:rPr>
        <w:t xml:space="preserve">Утвердить схему организации управления и взаимодействия при тушении лесных пожаров и палов на территории </w:t>
      </w:r>
      <w:r w:rsidR="00326FC3" w:rsidRPr="00384A1E">
        <w:rPr>
          <w:sz w:val="28"/>
          <w:szCs w:val="28"/>
        </w:rPr>
        <w:t>района</w:t>
      </w:r>
      <w:r w:rsidR="00BD4722" w:rsidRPr="00384A1E">
        <w:rPr>
          <w:sz w:val="28"/>
          <w:szCs w:val="28"/>
        </w:rPr>
        <w:t xml:space="preserve"> (приложение № </w:t>
      </w:r>
      <w:r w:rsidRPr="00384A1E">
        <w:rPr>
          <w:sz w:val="28"/>
          <w:szCs w:val="28"/>
        </w:rPr>
        <w:t>1</w:t>
      </w:r>
      <w:r w:rsidR="00BD4722" w:rsidRPr="00384A1E">
        <w:rPr>
          <w:sz w:val="28"/>
          <w:szCs w:val="28"/>
        </w:rPr>
        <w:t>)</w:t>
      </w:r>
      <w:r w:rsidR="004F6C24" w:rsidRPr="00384A1E">
        <w:rPr>
          <w:sz w:val="28"/>
          <w:szCs w:val="28"/>
        </w:rPr>
        <w:t>.</w:t>
      </w:r>
    </w:p>
    <w:p w:rsidR="00BD4722" w:rsidRPr="00384A1E" w:rsidRDefault="00BD4722" w:rsidP="0007558A">
      <w:pPr>
        <w:numPr>
          <w:ilvl w:val="2"/>
          <w:numId w:val="3"/>
        </w:numPr>
        <w:tabs>
          <w:tab w:val="clear" w:pos="1440"/>
          <w:tab w:val="num" w:pos="-3828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384A1E">
        <w:rPr>
          <w:sz w:val="28"/>
          <w:szCs w:val="28"/>
        </w:rPr>
        <w:t xml:space="preserve">Утвердить схему оповещения о </w:t>
      </w:r>
      <w:r w:rsidR="008E5D16" w:rsidRPr="00384A1E">
        <w:rPr>
          <w:sz w:val="28"/>
          <w:szCs w:val="28"/>
        </w:rPr>
        <w:t xml:space="preserve">возникновении </w:t>
      </w:r>
      <w:r w:rsidRPr="00384A1E">
        <w:rPr>
          <w:sz w:val="28"/>
          <w:szCs w:val="28"/>
        </w:rPr>
        <w:t>лесных пожар</w:t>
      </w:r>
      <w:r w:rsidR="008E5D16" w:rsidRPr="00384A1E">
        <w:rPr>
          <w:sz w:val="28"/>
          <w:szCs w:val="28"/>
        </w:rPr>
        <w:t>ов</w:t>
      </w:r>
      <w:r w:rsidRPr="00384A1E">
        <w:rPr>
          <w:sz w:val="28"/>
          <w:szCs w:val="28"/>
        </w:rPr>
        <w:t xml:space="preserve"> и пал</w:t>
      </w:r>
      <w:r w:rsidR="008E5D16" w:rsidRPr="00384A1E">
        <w:rPr>
          <w:sz w:val="28"/>
          <w:szCs w:val="28"/>
        </w:rPr>
        <w:t>ов</w:t>
      </w:r>
      <w:r w:rsidRPr="00384A1E">
        <w:rPr>
          <w:sz w:val="28"/>
          <w:szCs w:val="28"/>
        </w:rPr>
        <w:t xml:space="preserve"> на территории района (приложение №</w:t>
      </w:r>
      <w:r w:rsidR="00AF3246" w:rsidRPr="00384A1E">
        <w:rPr>
          <w:sz w:val="28"/>
          <w:szCs w:val="28"/>
        </w:rPr>
        <w:t xml:space="preserve"> 2</w:t>
      </w:r>
      <w:r w:rsidRPr="00384A1E">
        <w:rPr>
          <w:sz w:val="28"/>
          <w:szCs w:val="28"/>
        </w:rPr>
        <w:t>)</w:t>
      </w:r>
      <w:r w:rsidR="004F6C24" w:rsidRPr="00384A1E">
        <w:rPr>
          <w:sz w:val="28"/>
          <w:szCs w:val="28"/>
        </w:rPr>
        <w:t>.</w:t>
      </w:r>
    </w:p>
    <w:p w:rsidR="00BD4722" w:rsidRPr="00384A1E" w:rsidRDefault="009D3684" w:rsidP="0007558A">
      <w:pPr>
        <w:spacing w:line="216" w:lineRule="auto"/>
        <w:ind w:firstLine="709"/>
        <w:jc w:val="both"/>
        <w:rPr>
          <w:sz w:val="28"/>
          <w:szCs w:val="28"/>
        </w:rPr>
      </w:pPr>
      <w:r w:rsidRPr="00384A1E">
        <w:rPr>
          <w:sz w:val="28"/>
          <w:szCs w:val="28"/>
        </w:rPr>
        <w:t>5</w:t>
      </w:r>
      <w:r w:rsidR="00BD4722" w:rsidRPr="00384A1E">
        <w:rPr>
          <w:sz w:val="28"/>
          <w:szCs w:val="28"/>
        </w:rPr>
        <w:t>. Отделу по делам ГО и ЧС администрации района (</w:t>
      </w:r>
      <w:proofErr w:type="spellStart"/>
      <w:r w:rsidR="00397D75" w:rsidRPr="00384A1E">
        <w:rPr>
          <w:sz w:val="28"/>
          <w:szCs w:val="28"/>
        </w:rPr>
        <w:t>Р.В.Рискин</w:t>
      </w:r>
      <w:proofErr w:type="spellEnd"/>
      <w:r w:rsidR="00BD4722" w:rsidRPr="00384A1E">
        <w:rPr>
          <w:sz w:val="28"/>
          <w:szCs w:val="28"/>
        </w:rPr>
        <w:t>):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12"/>
          <w:sz w:val="28"/>
          <w:szCs w:val="28"/>
        </w:rPr>
      </w:pPr>
      <w:r w:rsidRPr="00384A1E">
        <w:rPr>
          <w:color w:val="000000"/>
          <w:spacing w:val="-9"/>
          <w:sz w:val="28"/>
          <w:szCs w:val="28"/>
        </w:rPr>
        <w:t>обеспечить координацию действий сил и средств пожарной охраны, расположенных на территории района, по защите населенных пунктов и объектов эконо</w:t>
      </w:r>
      <w:r w:rsidRPr="00384A1E">
        <w:rPr>
          <w:color w:val="000000"/>
          <w:spacing w:val="-12"/>
          <w:sz w:val="28"/>
          <w:szCs w:val="28"/>
        </w:rPr>
        <w:t>мики от природных пожаров;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13"/>
          <w:sz w:val="28"/>
          <w:szCs w:val="28"/>
        </w:rPr>
      </w:pPr>
      <w:r w:rsidRPr="00384A1E">
        <w:rPr>
          <w:color w:val="000000"/>
          <w:spacing w:val="-8"/>
          <w:sz w:val="28"/>
          <w:szCs w:val="28"/>
        </w:rPr>
        <w:t xml:space="preserve">при повышении уровня пожарной опасности на территории района </w:t>
      </w:r>
      <w:r w:rsidRPr="00384A1E">
        <w:rPr>
          <w:color w:val="000000"/>
          <w:spacing w:val="-2"/>
          <w:sz w:val="28"/>
          <w:szCs w:val="28"/>
        </w:rPr>
        <w:t xml:space="preserve">в целях предупреждения чрезвычайной ситуации, </w:t>
      </w:r>
      <w:r w:rsidRPr="00384A1E">
        <w:rPr>
          <w:color w:val="000000"/>
          <w:spacing w:val="-10"/>
          <w:sz w:val="28"/>
          <w:szCs w:val="28"/>
        </w:rPr>
        <w:t xml:space="preserve">обусловленной природными </w:t>
      </w:r>
      <w:r w:rsidRPr="00384A1E">
        <w:rPr>
          <w:color w:val="000000"/>
          <w:spacing w:val="-10"/>
          <w:sz w:val="28"/>
          <w:szCs w:val="28"/>
        </w:rPr>
        <w:lastRenderedPageBreak/>
        <w:t xml:space="preserve">пожарами, рекомендовать главам муниципальных </w:t>
      </w:r>
      <w:r w:rsidRPr="00384A1E">
        <w:rPr>
          <w:color w:val="000000"/>
          <w:spacing w:val="-9"/>
          <w:sz w:val="28"/>
          <w:szCs w:val="28"/>
        </w:rPr>
        <w:t>образований устанавливать на подведомственных территориях особый проти</w:t>
      </w:r>
      <w:r w:rsidRPr="00384A1E">
        <w:rPr>
          <w:color w:val="000000"/>
          <w:spacing w:val="-9"/>
          <w:sz w:val="28"/>
          <w:szCs w:val="28"/>
        </w:rPr>
        <w:softHyphen/>
      </w:r>
      <w:r w:rsidRPr="00384A1E">
        <w:rPr>
          <w:color w:val="000000"/>
          <w:spacing w:val="-13"/>
          <w:sz w:val="28"/>
          <w:szCs w:val="28"/>
        </w:rPr>
        <w:t>вопожарный режим;</w:t>
      </w:r>
    </w:p>
    <w:p w:rsidR="00AC30BA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11"/>
          <w:sz w:val="28"/>
          <w:szCs w:val="28"/>
        </w:rPr>
      </w:pPr>
      <w:r w:rsidRPr="00384A1E">
        <w:rPr>
          <w:color w:val="000000"/>
          <w:spacing w:val="-9"/>
          <w:sz w:val="28"/>
          <w:szCs w:val="28"/>
        </w:rPr>
        <w:t>до начала пожароопасного сезона уточнить и согласовать с командова</w:t>
      </w:r>
      <w:r w:rsidRPr="00384A1E">
        <w:rPr>
          <w:color w:val="000000"/>
          <w:spacing w:val="-10"/>
          <w:sz w:val="28"/>
          <w:szCs w:val="28"/>
        </w:rPr>
        <w:t>нием воинских частей, дислоцированных на территории района, план взаимо</w:t>
      </w:r>
      <w:r w:rsidRPr="00384A1E">
        <w:rPr>
          <w:color w:val="000000"/>
          <w:spacing w:val="-7"/>
          <w:sz w:val="28"/>
          <w:szCs w:val="28"/>
        </w:rPr>
        <w:t xml:space="preserve">действия при ликвидации чрезвычайных ситуаций, связанных с </w:t>
      </w:r>
      <w:r w:rsidR="00B44113">
        <w:rPr>
          <w:color w:val="000000"/>
          <w:spacing w:val="-7"/>
          <w:sz w:val="28"/>
          <w:szCs w:val="28"/>
        </w:rPr>
        <w:t>природ</w:t>
      </w:r>
      <w:r w:rsidRPr="00384A1E">
        <w:rPr>
          <w:color w:val="000000"/>
          <w:spacing w:val="-7"/>
          <w:sz w:val="28"/>
          <w:szCs w:val="28"/>
        </w:rPr>
        <w:t>ными по</w:t>
      </w:r>
      <w:r w:rsidRPr="00384A1E">
        <w:rPr>
          <w:color w:val="000000"/>
          <w:spacing w:val="-8"/>
          <w:sz w:val="28"/>
          <w:szCs w:val="28"/>
        </w:rPr>
        <w:t>жарами</w:t>
      </w:r>
      <w:r w:rsidRPr="00384A1E">
        <w:rPr>
          <w:color w:val="000000"/>
          <w:spacing w:val="-11"/>
          <w:sz w:val="28"/>
          <w:szCs w:val="28"/>
        </w:rPr>
        <w:t>.</w:t>
      </w:r>
    </w:p>
    <w:p w:rsidR="00BD4722" w:rsidRPr="00384A1E" w:rsidRDefault="009D3684" w:rsidP="0007558A">
      <w:pPr>
        <w:shd w:val="clear" w:color="auto" w:fill="FFFFFF"/>
        <w:spacing w:line="216" w:lineRule="auto"/>
        <w:ind w:firstLine="709"/>
        <w:jc w:val="both"/>
        <w:rPr>
          <w:spacing w:val="-11"/>
          <w:sz w:val="28"/>
          <w:szCs w:val="28"/>
        </w:rPr>
      </w:pPr>
      <w:r w:rsidRPr="00384A1E">
        <w:rPr>
          <w:color w:val="000000"/>
          <w:spacing w:val="-11"/>
          <w:sz w:val="28"/>
          <w:szCs w:val="28"/>
        </w:rPr>
        <w:t>6</w:t>
      </w:r>
      <w:r w:rsidR="00BD4722" w:rsidRPr="00384A1E">
        <w:rPr>
          <w:color w:val="000000"/>
          <w:spacing w:val="-11"/>
          <w:sz w:val="28"/>
          <w:szCs w:val="28"/>
        </w:rPr>
        <w:t xml:space="preserve">. </w:t>
      </w:r>
      <w:proofErr w:type="gramStart"/>
      <w:r w:rsidR="00BD4722" w:rsidRPr="00384A1E">
        <w:rPr>
          <w:spacing w:val="-11"/>
          <w:sz w:val="28"/>
          <w:szCs w:val="28"/>
        </w:rPr>
        <w:t>Контроль за созданием защитных противопожарных полос вокруг населенных пунктов района и проведением контролируемых профилактических  выжиганий с</w:t>
      </w:r>
      <w:r w:rsidR="00E50721">
        <w:rPr>
          <w:spacing w:val="-11"/>
          <w:sz w:val="28"/>
          <w:szCs w:val="28"/>
        </w:rPr>
        <w:t>ухой травянистой растительности,</w:t>
      </w:r>
      <w:r w:rsidR="00BD4722" w:rsidRPr="00384A1E">
        <w:rPr>
          <w:spacing w:val="-11"/>
          <w:sz w:val="28"/>
          <w:szCs w:val="28"/>
        </w:rPr>
        <w:t xml:space="preserve"> стерни и других сельскохозяйственных остатков возложить на </w:t>
      </w:r>
      <w:r w:rsidR="008A5E4F" w:rsidRPr="00384A1E">
        <w:rPr>
          <w:color w:val="000000"/>
          <w:spacing w:val="-11"/>
          <w:sz w:val="28"/>
          <w:szCs w:val="28"/>
        </w:rPr>
        <w:t xml:space="preserve">оперативный штаб по </w:t>
      </w:r>
      <w:r w:rsidR="008A5E4F" w:rsidRPr="00384A1E">
        <w:rPr>
          <w:sz w:val="28"/>
          <w:szCs w:val="28"/>
        </w:rPr>
        <w:t>предупреждению и ликвидации чрезвычайных ситуаций природного и техногенного характера</w:t>
      </w:r>
      <w:r w:rsidR="005A4214" w:rsidRPr="00384A1E">
        <w:rPr>
          <w:color w:val="FF0000"/>
          <w:spacing w:val="-11"/>
          <w:sz w:val="28"/>
          <w:szCs w:val="28"/>
        </w:rPr>
        <w:t xml:space="preserve"> </w:t>
      </w:r>
      <w:r w:rsidR="005A4214" w:rsidRPr="00384A1E">
        <w:rPr>
          <w:spacing w:val="-11"/>
          <w:sz w:val="28"/>
          <w:szCs w:val="28"/>
        </w:rPr>
        <w:t>на территории Октябрьского района</w:t>
      </w:r>
      <w:r w:rsidR="00B5421C" w:rsidRPr="00384A1E">
        <w:rPr>
          <w:spacing w:val="-11"/>
          <w:sz w:val="28"/>
          <w:szCs w:val="28"/>
        </w:rPr>
        <w:t xml:space="preserve"> (далее – оперативный штаб по ЧС)</w:t>
      </w:r>
      <w:r w:rsidR="005A4214" w:rsidRPr="00384A1E">
        <w:rPr>
          <w:spacing w:val="-11"/>
          <w:sz w:val="28"/>
          <w:szCs w:val="28"/>
        </w:rPr>
        <w:t>, созданный постановлением главы района от 28.01.2011 № 33 «</w:t>
      </w:r>
      <w:r w:rsidR="005A4214" w:rsidRPr="00384A1E">
        <w:rPr>
          <w:sz w:val="28"/>
          <w:szCs w:val="28"/>
        </w:rPr>
        <w:t>О создании оперативного штаба по предупреждению и</w:t>
      </w:r>
      <w:proofErr w:type="gramEnd"/>
      <w:r w:rsidR="005A4214" w:rsidRPr="00384A1E">
        <w:rPr>
          <w:sz w:val="28"/>
          <w:szCs w:val="28"/>
        </w:rPr>
        <w:t xml:space="preserve"> ликвидации чрезвычайных ситуаций природного и техногенного характера на территории Октябрьского района</w:t>
      </w:r>
      <w:r w:rsidR="005A4214" w:rsidRPr="00384A1E">
        <w:rPr>
          <w:spacing w:val="-11"/>
          <w:sz w:val="28"/>
          <w:szCs w:val="28"/>
        </w:rPr>
        <w:t>».</w:t>
      </w:r>
    </w:p>
    <w:p w:rsidR="005A4214" w:rsidRPr="00384A1E" w:rsidRDefault="009D3684" w:rsidP="0007558A">
      <w:pPr>
        <w:spacing w:line="216" w:lineRule="auto"/>
        <w:ind w:firstLine="709"/>
        <w:jc w:val="both"/>
        <w:rPr>
          <w:sz w:val="28"/>
          <w:szCs w:val="28"/>
        </w:rPr>
      </w:pPr>
      <w:r w:rsidRPr="00384A1E">
        <w:rPr>
          <w:sz w:val="28"/>
          <w:szCs w:val="28"/>
        </w:rPr>
        <w:t>7</w:t>
      </w:r>
      <w:r w:rsidR="005A4214" w:rsidRPr="00384A1E">
        <w:rPr>
          <w:sz w:val="28"/>
          <w:szCs w:val="28"/>
        </w:rPr>
        <w:t xml:space="preserve">. На время пожароопасного периода рекомендовать членам районного </w:t>
      </w:r>
      <w:r w:rsidR="00B5421C" w:rsidRPr="00384A1E">
        <w:rPr>
          <w:sz w:val="28"/>
          <w:szCs w:val="28"/>
        </w:rPr>
        <w:t xml:space="preserve">оперативного </w:t>
      </w:r>
      <w:r w:rsidR="005A4214" w:rsidRPr="00384A1E">
        <w:rPr>
          <w:sz w:val="28"/>
          <w:szCs w:val="28"/>
        </w:rPr>
        <w:t>штаба</w:t>
      </w:r>
      <w:r w:rsidR="00B5421C" w:rsidRPr="00384A1E">
        <w:rPr>
          <w:sz w:val="28"/>
          <w:szCs w:val="28"/>
        </w:rPr>
        <w:t xml:space="preserve"> по ЧС</w:t>
      </w:r>
      <w:r w:rsidR="005A4214" w:rsidRPr="00384A1E">
        <w:rPr>
          <w:sz w:val="28"/>
          <w:szCs w:val="28"/>
        </w:rPr>
        <w:t xml:space="preserve">, главам </w:t>
      </w:r>
      <w:r w:rsidR="00B5421C" w:rsidRPr="00384A1E">
        <w:rPr>
          <w:sz w:val="28"/>
          <w:szCs w:val="28"/>
        </w:rPr>
        <w:t>муниципальных образований района</w:t>
      </w:r>
      <w:r w:rsidR="005A4214" w:rsidRPr="00384A1E">
        <w:rPr>
          <w:sz w:val="28"/>
          <w:szCs w:val="28"/>
        </w:rPr>
        <w:t xml:space="preserve"> осуществлять согласование отпусков и выездов за</w:t>
      </w:r>
      <w:r w:rsidR="007355EF">
        <w:rPr>
          <w:sz w:val="28"/>
          <w:szCs w:val="28"/>
        </w:rPr>
        <w:t xml:space="preserve"> пределы района с главой района.</w:t>
      </w:r>
    </w:p>
    <w:p w:rsidR="00BD4722" w:rsidRPr="00384A1E" w:rsidRDefault="009D3684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11"/>
          <w:sz w:val="28"/>
          <w:szCs w:val="28"/>
        </w:rPr>
      </w:pPr>
      <w:r w:rsidRPr="00384A1E">
        <w:rPr>
          <w:color w:val="000000"/>
          <w:spacing w:val="-11"/>
          <w:sz w:val="28"/>
          <w:szCs w:val="28"/>
        </w:rPr>
        <w:t>8</w:t>
      </w:r>
      <w:r w:rsidR="00BD4722" w:rsidRPr="00384A1E">
        <w:rPr>
          <w:color w:val="000000"/>
          <w:spacing w:val="-11"/>
          <w:sz w:val="28"/>
          <w:szCs w:val="28"/>
        </w:rPr>
        <w:t xml:space="preserve">. </w:t>
      </w:r>
      <w:r w:rsidR="00F70926">
        <w:rPr>
          <w:color w:val="000000"/>
          <w:spacing w:val="-11"/>
          <w:sz w:val="28"/>
          <w:szCs w:val="28"/>
        </w:rPr>
        <w:t>Рекомендовать л</w:t>
      </w:r>
      <w:r w:rsidR="00BD4722" w:rsidRPr="00384A1E">
        <w:rPr>
          <w:color w:val="000000"/>
          <w:spacing w:val="-3"/>
          <w:sz w:val="28"/>
          <w:szCs w:val="28"/>
        </w:rPr>
        <w:t>есопользователям независимо от их организационно-правовой формы, осуществляющи</w:t>
      </w:r>
      <w:r w:rsidR="00B44113">
        <w:rPr>
          <w:color w:val="000000"/>
          <w:spacing w:val="-3"/>
          <w:sz w:val="28"/>
          <w:szCs w:val="28"/>
        </w:rPr>
        <w:t>м</w:t>
      </w:r>
      <w:r w:rsidR="00BD4722" w:rsidRPr="00384A1E">
        <w:rPr>
          <w:color w:val="000000"/>
          <w:spacing w:val="-3"/>
          <w:sz w:val="28"/>
          <w:szCs w:val="28"/>
        </w:rPr>
        <w:t xml:space="preserve"> лесопользование, в том числе ведущи</w:t>
      </w:r>
      <w:r w:rsidR="009B56CA">
        <w:rPr>
          <w:color w:val="000000"/>
          <w:spacing w:val="-3"/>
          <w:sz w:val="28"/>
          <w:szCs w:val="28"/>
        </w:rPr>
        <w:t>м</w:t>
      </w:r>
      <w:r w:rsidR="00BD4722" w:rsidRPr="00384A1E">
        <w:rPr>
          <w:color w:val="000000"/>
          <w:spacing w:val="-3"/>
          <w:sz w:val="28"/>
          <w:szCs w:val="28"/>
        </w:rPr>
        <w:t xml:space="preserve"> заготовку дре</w:t>
      </w:r>
      <w:r w:rsidR="00BD4722" w:rsidRPr="00384A1E">
        <w:rPr>
          <w:color w:val="000000"/>
          <w:spacing w:val="-3"/>
          <w:sz w:val="28"/>
          <w:szCs w:val="28"/>
        </w:rPr>
        <w:softHyphen/>
      </w:r>
      <w:r w:rsidR="00BD4722" w:rsidRPr="00384A1E">
        <w:rPr>
          <w:color w:val="000000"/>
          <w:spacing w:val="-11"/>
          <w:sz w:val="28"/>
          <w:szCs w:val="28"/>
        </w:rPr>
        <w:t>весины: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384A1E">
        <w:rPr>
          <w:color w:val="000000"/>
          <w:spacing w:val="-1"/>
          <w:sz w:val="28"/>
          <w:szCs w:val="28"/>
        </w:rPr>
        <w:t xml:space="preserve">обеспечить выполнение мероприятий по обеспечению </w:t>
      </w:r>
      <w:r w:rsidRPr="00384A1E">
        <w:rPr>
          <w:color w:val="000000"/>
          <w:spacing w:val="-3"/>
          <w:sz w:val="28"/>
          <w:szCs w:val="28"/>
        </w:rPr>
        <w:t xml:space="preserve">пожарной безопасности в лесах в соответствии с договорными обязательствами и </w:t>
      </w:r>
      <w:r w:rsidRPr="00384A1E">
        <w:rPr>
          <w:color w:val="000000"/>
          <w:spacing w:val="-4"/>
          <w:sz w:val="28"/>
          <w:szCs w:val="28"/>
        </w:rPr>
        <w:t>требованиями Лесного кодекса РФ.</w:t>
      </w:r>
    </w:p>
    <w:p w:rsidR="005A4214" w:rsidRPr="00384A1E" w:rsidRDefault="009D3684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384A1E">
        <w:rPr>
          <w:color w:val="000000"/>
          <w:spacing w:val="-4"/>
          <w:sz w:val="28"/>
          <w:szCs w:val="28"/>
        </w:rPr>
        <w:t>9</w:t>
      </w:r>
      <w:r w:rsidR="00BD4722" w:rsidRPr="00384A1E">
        <w:rPr>
          <w:color w:val="000000"/>
          <w:spacing w:val="-4"/>
          <w:sz w:val="28"/>
          <w:szCs w:val="28"/>
        </w:rPr>
        <w:t xml:space="preserve">. </w:t>
      </w:r>
      <w:r w:rsidR="005A4214" w:rsidRPr="00384A1E">
        <w:rPr>
          <w:color w:val="000000"/>
          <w:spacing w:val="-4"/>
          <w:sz w:val="28"/>
          <w:szCs w:val="28"/>
        </w:rPr>
        <w:t xml:space="preserve">Рекомендовать дорожным организациям </w:t>
      </w:r>
      <w:r w:rsidR="00BD4722" w:rsidRPr="00384A1E">
        <w:rPr>
          <w:color w:val="000000"/>
          <w:spacing w:val="-4"/>
          <w:sz w:val="28"/>
          <w:szCs w:val="28"/>
        </w:rPr>
        <w:t xml:space="preserve">ООО «Дружба» </w:t>
      </w:r>
      <w:r w:rsidR="002F2D89">
        <w:rPr>
          <w:color w:val="000000"/>
          <w:spacing w:val="-4"/>
          <w:sz w:val="28"/>
          <w:szCs w:val="28"/>
        </w:rPr>
        <w:t xml:space="preserve">                           </w:t>
      </w:r>
      <w:r w:rsidR="00BD4722" w:rsidRPr="00384A1E">
        <w:rPr>
          <w:color w:val="000000"/>
          <w:spacing w:val="-4"/>
          <w:sz w:val="28"/>
          <w:szCs w:val="28"/>
        </w:rPr>
        <w:t xml:space="preserve">(К.А. </w:t>
      </w:r>
      <w:proofErr w:type="spellStart"/>
      <w:r w:rsidR="00BD4722" w:rsidRPr="00384A1E">
        <w:rPr>
          <w:color w:val="000000"/>
          <w:spacing w:val="-4"/>
          <w:sz w:val="28"/>
          <w:szCs w:val="28"/>
        </w:rPr>
        <w:t>Самвелян</w:t>
      </w:r>
      <w:proofErr w:type="spellEnd"/>
      <w:r w:rsidR="00BD4722" w:rsidRPr="00384A1E">
        <w:rPr>
          <w:color w:val="000000"/>
          <w:spacing w:val="-4"/>
          <w:sz w:val="28"/>
          <w:szCs w:val="28"/>
        </w:rPr>
        <w:t xml:space="preserve">), </w:t>
      </w:r>
      <w:r w:rsidR="008A5E4F" w:rsidRPr="00384A1E">
        <w:rPr>
          <w:color w:val="000000"/>
          <w:spacing w:val="-4"/>
          <w:sz w:val="28"/>
          <w:szCs w:val="28"/>
        </w:rPr>
        <w:t>ОАО</w:t>
      </w:r>
      <w:r w:rsidR="00BD4722" w:rsidRPr="00384A1E">
        <w:rPr>
          <w:color w:val="000000"/>
          <w:spacing w:val="-4"/>
          <w:sz w:val="28"/>
          <w:szCs w:val="28"/>
        </w:rPr>
        <w:t xml:space="preserve"> </w:t>
      </w:r>
      <w:r w:rsidR="00B5421C" w:rsidRPr="00384A1E">
        <w:rPr>
          <w:color w:val="000000"/>
          <w:spacing w:val="-4"/>
          <w:sz w:val="28"/>
          <w:szCs w:val="28"/>
        </w:rPr>
        <w:t>«</w:t>
      </w:r>
      <w:r w:rsidR="00BD4722" w:rsidRPr="00384A1E">
        <w:rPr>
          <w:color w:val="000000"/>
          <w:spacing w:val="-4"/>
          <w:sz w:val="28"/>
          <w:szCs w:val="28"/>
        </w:rPr>
        <w:t>ДЭП-194</w:t>
      </w:r>
      <w:r w:rsidR="00B5421C" w:rsidRPr="00384A1E">
        <w:rPr>
          <w:color w:val="000000"/>
          <w:spacing w:val="-4"/>
          <w:sz w:val="28"/>
          <w:szCs w:val="28"/>
        </w:rPr>
        <w:t>»</w:t>
      </w:r>
      <w:r w:rsidR="00BD4722" w:rsidRPr="00384A1E">
        <w:rPr>
          <w:color w:val="000000"/>
          <w:spacing w:val="-4"/>
          <w:sz w:val="28"/>
          <w:szCs w:val="28"/>
        </w:rPr>
        <w:t xml:space="preserve"> (С.П. Болелов)</w:t>
      </w:r>
      <w:r w:rsidR="005A4214" w:rsidRPr="00384A1E">
        <w:rPr>
          <w:color w:val="000000"/>
          <w:spacing w:val="-4"/>
          <w:sz w:val="28"/>
          <w:szCs w:val="28"/>
        </w:rPr>
        <w:t>:</w:t>
      </w:r>
    </w:p>
    <w:p w:rsidR="005A4214" w:rsidRPr="00384A1E" w:rsidRDefault="005A4214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384A1E">
        <w:rPr>
          <w:color w:val="000000"/>
          <w:spacing w:val="-4"/>
          <w:sz w:val="28"/>
          <w:szCs w:val="28"/>
        </w:rPr>
        <w:t xml:space="preserve">обеспечить выполнение противопожарных </w:t>
      </w:r>
      <w:r w:rsidRPr="00384A1E">
        <w:rPr>
          <w:color w:val="000000"/>
          <w:spacing w:val="-5"/>
          <w:sz w:val="28"/>
          <w:szCs w:val="28"/>
        </w:rPr>
        <w:t>мероприятий в полосах отвода автомобильных дорог;</w:t>
      </w:r>
    </w:p>
    <w:p w:rsidR="005A4214" w:rsidRPr="00384A1E" w:rsidRDefault="005A4214" w:rsidP="0007558A">
      <w:pPr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384A1E">
        <w:rPr>
          <w:sz w:val="28"/>
          <w:szCs w:val="28"/>
        </w:rPr>
        <w:t>лик</w:t>
      </w:r>
      <w:r w:rsidR="008A5E4F" w:rsidRPr="00384A1E">
        <w:rPr>
          <w:sz w:val="28"/>
          <w:szCs w:val="28"/>
        </w:rPr>
        <w:t xml:space="preserve">видировать несанкционированные </w:t>
      </w:r>
      <w:r w:rsidR="008E42FA" w:rsidRPr="00384A1E">
        <w:rPr>
          <w:sz w:val="28"/>
          <w:szCs w:val="28"/>
        </w:rPr>
        <w:t>въезды</w:t>
      </w:r>
      <w:r w:rsidR="009D3684" w:rsidRPr="00384A1E">
        <w:rPr>
          <w:sz w:val="28"/>
          <w:szCs w:val="28"/>
        </w:rPr>
        <w:t xml:space="preserve"> в лесные массивы</w:t>
      </w:r>
      <w:r w:rsidRPr="00384A1E">
        <w:rPr>
          <w:sz w:val="28"/>
          <w:szCs w:val="28"/>
        </w:rPr>
        <w:t xml:space="preserve"> путем устройства заградительных рвов (шириной 1,0–1,5м., глубиной 1,0-1,5м.)</w:t>
      </w:r>
      <w:r w:rsidR="009D3684" w:rsidRPr="00384A1E">
        <w:rPr>
          <w:sz w:val="28"/>
          <w:szCs w:val="28"/>
        </w:rPr>
        <w:t>,</w:t>
      </w:r>
      <w:r w:rsidR="009D3684" w:rsidRPr="00384A1E">
        <w:rPr>
          <w:color w:val="000000"/>
          <w:spacing w:val="-4"/>
          <w:sz w:val="28"/>
          <w:szCs w:val="28"/>
        </w:rPr>
        <w:t xml:space="preserve"> согласовав с участковым Октябрьским лесничеством (</w:t>
      </w:r>
      <w:proofErr w:type="spellStart"/>
      <w:r w:rsidR="00CA1FC9">
        <w:rPr>
          <w:sz w:val="28"/>
          <w:szCs w:val="28"/>
        </w:rPr>
        <w:t>Р.С.Буслов</w:t>
      </w:r>
      <w:proofErr w:type="spellEnd"/>
      <w:r w:rsidR="009D3684" w:rsidRPr="00384A1E">
        <w:rPr>
          <w:color w:val="000000"/>
          <w:spacing w:val="-4"/>
          <w:sz w:val="28"/>
          <w:szCs w:val="28"/>
        </w:rPr>
        <w:t>).</w:t>
      </w:r>
    </w:p>
    <w:p w:rsidR="008E42FA" w:rsidRPr="00384A1E" w:rsidRDefault="008A5E4F" w:rsidP="0007558A">
      <w:pPr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384A1E">
        <w:rPr>
          <w:sz w:val="28"/>
          <w:szCs w:val="28"/>
        </w:rPr>
        <w:t>1</w:t>
      </w:r>
      <w:r w:rsidR="009D3684" w:rsidRPr="00384A1E">
        <w:rPr>
          <w:sz w:val="28"/>
          <w:szCs w:val="28"/>
        </w:rPr>
        <w:t>0</w:t>
      </w:r>
      <w:r w:rsidRPr="00384A1E">
        <w:rPr>
          <w:sz w:val="28"/>
          <w:szCs w:val="28"/>
        </w:rPr>
        <w:t xml:space="preserve">. </w:t>
      </w:r>
      <w:r w:rsidR="005A4214" w:rsidRPr="00384A1E">
        <w:rPr>
          <w:sz w:val="28"/>
          <w:szCs w:val="28"/>
        </w:rPr>
        <w:t xml:space="preserve">Рекомендовать участковому </w:t>
      </w:r>
      <w:r w:rsidR="00AC30BA" w:rsidRPr="00384A1E">
        <w:rPr>
          <w:sz w:val="28"/>
          <w:szCs w:val="28"/>
        </w:rPr>
        <w:t>Октябрьско</w:t>
      </w:r>
      <w:r w:rsidR="009B56CA">
        <w:rPr>
          <w:sz w:val="28"/>
          <w:szCs w:val="28"/>
        </w:rPr>
        <w:t>го</w:t>
      </w:r>
      <w:r w:rsidR="007355EF">
        <w:rPr>
          <w:sz w:val="28"/>
          <w:szCs w:val="28"/>
        </w:rPr>
        <w:t xml:space="preserve"> участкового</w:t>
      </w:r>
      <w:r w:rsidR="00AC30BA" w:rsidRPr="00384A1E">
        <w:rPr>
          <w:sz w:val="28"/>
          <w:szCs w:val="28"/>
        </w:rPr>
        <w:t xml:space="preserve"> </w:t>
      </w:r>
      <w:r w:rsidR="005A4214" w:rsidRPr="00384A1E">
        <w:rPr>
          <w:sz w:val="28"/>
          <w:szCs w:val="28"/>
        </w:rPr>
        <w:t>лесничеств</w:t>
      </w:r>
      <w:r w:rsidR="009B56CA">
        <w:rPr>
          <w:sz w:val="28"/>
          <w:szCs w:val="28"/>
        </w:rPr>
        <w:t>а</w:t>
      </w:r>
      <w:r w:rsidR="005A4214" w:rsidRPr="00384A1E">
        <w:rPr>
          <w:sz w:val="28"/>
          <w:szCs w:val="28"/>
        </w:rPr>
        <w:t xml:space="preserve"> </w:t>
      </w:r>
      <w:r w:rsidR="007355EF">
        <w:rPr>
          <w:sz w:val="28"/>
          <w:szCs w:val="28"/>
        </w:rPr>
        <w:t>ГУ «</w:t>
      </w:r>
      <w:proofErr w:type="spellStart"/>
      <w:r w:rsidR="007355EF">
        <w:rPr>
          <w:sz w:val="28"/>
          <w:szCs w:val="28"/>
        </w:rPr>
        <w:t>Завитинское</w:t>
      </w:r>
      <w:proofErr w:type="spellEnd"/>
      <w:r w:rsidR="007355EF">
        <w:rPr>
          <w:sz w:val="28"/>
          <w:szCs w:val="28"/>
        </w:rPr>
        <w:t xml:space="preserve"> лесничество» </w:t>
      </w:r>
      <w:r w:rsidR="005A4214" w:rsidRPr="00384A1E">
        <w:rPr>
          <w:sz w:val="28"/>
          <w:szCs w:val="28"/>
        </w:rPr>
        <w:t>(</w:t>
      </w:r>
      <w:proofErr w:type="spellStart"/>
      <w:r w:rsidR="00891E9F">
        <w:rPr>
          <w:sz w:val="28"/>
          <w:szCs w:val="28"/>
        </w:rPr>
        <w:t>Р.С.Буслов</w:t>
      </w:r>
      <w:proofErr w:type="spellEnd"/>
      <w:r w:rsidR="00804012" w:rsidRPr="00384A1E">
        <w:rPr>
          <w:sz w:val="28"/>
          <w:szCs w:val="28"/>
        </w:rPr>
        <w:t>)</w:t>
      </w:r>
      <w:r w:rsidR="008E42FA" w:rsidRPr="00384A1E">
        <w:rPr>
          <w:sz w:val="28"/>
          <w:szCs w:val="28"/>
        </w:rPr>
        <w:t>:</w:t>
      </w:r>
    </w:p>
    <w:p w:rsidR="008E42FA" w:rsidRPr="00384A1E" w:rsidRDefault="00AB3248" w:rsidP="0007558A">
      <w:pPr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384A1E">
        <w:rPr>
          <w:sz w:val="28"/>
          <w:szCs w:val="28"/>
        </w:rPr>
        <w:t>организовать</w:t>
      </w:r>
      <w:r w:rsidR="00384A1E" w:rsidRPr="00384A1E">
        <w:rPr>
          <w:color w:val="000000"/>
          <w:spacing w:val="-5"/>
          <w:sz w:val="28"/>
          <w:szCs w:val="28"/>
        </w:rPr>
        <w:t xml:space="preserve"> с отделением надзорной деятельности по Октябрьскому району (</w:t>
      </w:r>
      <w:r w:rsidR="00F32551">
        <w:rPr>
          <w:color w:val="000000"/>
          <w:spacing w:val="-5"/>
          <w:sz w:val="28"/>
          <w:szCs w:val="28"/>
        </w:rPr>
        <w:t>А.Н. Щербаков</w:t>
      </w:r>
      <w:r w:rsidR="00384A1E" w:rsidRPr="00384A1E">
        <w:rPr>
          <w:color w:val="000000"/>
          <w:spacing w:val="-5"/>
          <w:sz w:val="28"/>
          <w:szCs w:val="28"/>
        </w:rPr>
        <w:t xml:space="preserve">), </w:t>
      </w:r>
      <w:r w:rsidR="00384A1E">
        <w:rPr>
          <w:color w:val="000000"/>
          <w:spacing w:val="-5"/>
          <w:sz w:val="28"/>
          <w:szCs w:val="28"/>
        </w:rPr>
        <w:t xml:space="preserve"> </w:t>
      </w:r>
      <w:r w:rsidR="002F2D89">
        <w:rPr>
          <w:color w:val="000000"/>
          <w:sz w:val="28"/>
          <w:szCs w:val="28"/>
        </w:rPr>
        <w:t xml:space="preserve">ГУ МОМВД России «Октябрьский» </w:t>
      </w:r>
      <w:r w:rsidR="00384A1E" w:rsidRPr="00384A1E">
        <w:rPr>
          <w:color w:val="000000"/>
          <w:spacing w:val="-17"/>
          <w:sz w:val="28"/>
          <w:szCs w:val="28"/>
        </w:rPr>
        <w:t>(</w:t>
      </w:r>
      <w:proofErr w:type="spellStart"/>
      <w:r w:rsidR="002C025B">
        <w:rPr>
          <w:color w:val="000000"/>
          <w:spacing w:val="-17"/>
          <w:sz w:val="28"/>
          <w:szCs w:val="28"/>
        </w:rPr>
        <w:t>С.В.Сорочук</w:t>
      </w:r>
      <w:proofErr w:type="spellEnd"/>
      <w:r w:rsidR="00384A1E" w:rsidRPr="00384A1E">
        <w:rPr>
          <w:color w:val="000000"/>
          <w:spacing w:val="-17"/>
          <w:sz w:val="28"/>
          <w:szCs w:val="28"/>
        </w:rPr>
        <w:t xml:space="preserve">) </w:t>
      </w:r>
      <w:r w:rsidRPr="00384A1E">
        <w:rPr>
          <w:sz w:val="28"/>
          <w:szCs w:val="28"/>
        </w:rPr>
        <w:t xml:space="preserve"> проведение совместных рейдов в пожароопасный период по выявлению нарушений прав</w:t>
      </w:r>
      <w:r w:rsidR="00384A1E" w:rsidRPr="00384A1E">
        <w:rPr>
          <w:sz w:val="28"/>
          <w:szCs w:val="28"/>
        </w:rPr>
        <w:t xml:space="preserve">ил пожарной безопасности в лесу и </w:t>
      </w:r>
      <w:r w:rsidR="00384A1E" w:rsidRPr="00384A1E">
        <w:rPr>
          <w:color w:val="000000"/>
          <w:spacing w:val="-8"/>
          <w:sz w:val="28"/>
          <w:szCs w:val="28"/>
        </w:rPr>
        <w:t>лиц, виновных в возникновении природных по</w:t>
      </w:r>
      <w:r w:rsidR="00384A1E" w:rsidRPr="00384A1E">
        <w:rPr>
          <w:color w:val="000000"/>
          <w:spacing w:val="-8"/>
          <w:sz w:val="28"/>
          <w:szCs w:val="28"/>
        </w:rPr>
        <w:softHyphen/>
      </w:r>
      <w:r w:rsidR="00384A1E" w:rsidRPr="00384A1E">
        <w:rPr>
          <w:color w:val="000000"/>
          <w:spacing w:val="-10"/>
          <w:sz w:val="28"/>
          <w:szCs w:val="28"/>
        </w:rPr>
        <w:t>жаров и их своевременное расследование</w:t>
      </w:r>
      <w:r w:rsidR="00384A1E" w:rsidRPr="00384A1E">
        <w:rPr>
          <w:color w:val="000000"/>
          <w:spacing w:val="-14"/>
          <w:sz w:val="28"/>
          <w:szCs w:val="28"/>
        </w:rPr>
        <w:t>.</w:t>
      </w:r>
    </w:p>
    <w:p w:rsidR="00BD4722" w:rsidRPr="00384A1E" w:rsidRDefault="008A5E4F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384A1E">
        <w:rPr>
          <w:sz w:val="28"/>
          <w:szCs w:val="28"/>
        </w:rPr>
        <w:t>1</w:t>
      </w:r>
      <w:r w:rsidR="009D3684" w:rsidRPr="00384A1E">
        <w:rPr>
          <w:sz w:val="28"/>
          <w:szCs w:val="28"/>
        </w:rPr>
        <w:t>1</w:t>
      </w:r>
      <w:r w:rsidR="00BD4722" w:rsidRPr="00384A1E">
        <w:rPr>
          <w:sz w:val="28"/>
          <w:szCs w:val="28"/>
        </w:rPr>
        <w:t xml:space="preserve">. </w:t>
      </w:r>
      <w:r w:rsidR="00F70926">
        <w:rPr>
          <w:color w:val="000000"/>
          <w:sz w:val="28"/>
          <w:szCs w:val="28"/>
        </w:rPr>
        <w:t>Р</w:t>
      </w:r>
      <w:r w:rsidR="00F70926" w:rsidRPr="00384A1E">
        <w:rPr>
          <w:color w:val="000000"/>
          <w:sz w:val="28"/>
          <w:szCs w:val="28"/>
        </w:rPr>
        <w:t>екомендовать</w:t>
      </w:r>
      <w:r w:rsidR="00F70926" w:rsidRPr="00384A1E">
        <w:rPr>
          <w:color w:val="000000"/>
          <w:spacing w:val="-2"/>
          <w:sz w:val="28"/>
          <w:szCs w:val="28"/>
        </w:rPr>
        <w:t xml:space="preserve"> </w:t>
      </w:r>
      <w:r w:rsidR="00F70926">
        <w:rPr>
          <w:color w:val="000000"/>
          <w:spacing w:val="-2"/>
          <w:sz w:val="28"/>
          <w:szCs w:val="28"/>
        </w:rPr>
        <w:t>п</w:t>
      </w:r>
      <w:r w:rsidR="00BD4722" w:rsidRPr="00384A1E">
        <w:rPr>
          <w:color w:val="000000"/>
          <w:spacing w:val="-2"/>
          <w:sz w:val="28"/>
          <w:szCs w:val="28"/>
        </w:rPr>
        <w:t>редприятиям и организациям</w:t>
      </w:r>
      <w:r w:rsidR="00BD4722" w:rsidRPr="00384A1E">
        <w:rPr>
          <w:color w:val="000000"/>
          <w:sz w:val="28"/>
          <w:szCs w:val="28"/>
        </w:rPr>
        <w:t>, имеющим в своем ведении линии электропередач и связи</w:t>
      </w:r>
      <w:r w:rsidR="009B56CA">
        <w:rPr>
          <w:color w:val="000000"/>
          <w:sz w:val="28"/>
          <w:szCs w:val="28"/>
        </w:rPr>
        <w:t>,</w:t>
      </w:r>
      <w:r w:rsidR="005A4214" w:rsidRPr="00384A1E">
        <w:rPr>
          <w:color w:val="000000"/>
          <w:sz w:val="28"/>
          <w:szCs w:val="28"/>
        </w:rPr>
        <w:t xml:space="preserve"> </w:t>
      </w:r>
      <w:r w:rsidR="00BD4722" w:rsidRPr="00384A1E">
        <w:rPr>
          <w:color w:val="000000"/>
          <w:spacing w:val="-4"/>
          <w:sz w:val="28"/>
          <w:szCs w:val="28"/>
        </w:rPr>
        <w:t>в течение пожароопасного сезона содержать просеки, по кото</w:t>
      </w:r>
      <w:r w:rsidR="00BD4722" w:rsidRPr="00384A1E">
        <w:rPr>
          <w:color w:val="000000"/>
          <w:spacing w:val="-5"/>
          <w:sz w:val="28"/>
          <w:szCs w:val="28"/>
        </w:rPr>
        <w:t>рым проходят эти линии, в безопасном в пожарном отношении состоянии.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3"/>
          <w:sz w:val="28"/>
          <w:szCs w:val="28"/>
        </w:rPr>
      </w:pPr>
      <w:r w:rsidRPr="00384A1E">
        <w:rPr>
          <w:color w:val="000000"/>
          <w:spacing w:val="-5"/>
          <w:sz w:val="28"/>
          <w:szCs w:val="28"/>
        </w:rPr>
        <w:t>1</w:t>
      </w:r>
      <w:r w:rsidR="009D3684" w:rsidRPr="00384A1E">
        <w:rPr>
          <w:color w:val="000000"/>
          <w:spacing w:val="-5"/>
          <w:sz w:val="28"/>
          <w:szCs w:val="28"/>
        </w:rPr>
        <w:t>2</w:t>
      </w:r>
      <w:r w:rsidRPr="00384A1E">
        <w:rPr>
          <w:color w:val="000000"/>
          <w:spacing w:val="-5"/>
          <w:sz w:val="28"/>
          <w:szCs w:val="28"/>
        </w:rPr>
        <w:t xml:space="preserve">. </w:t>
      </w:r>
      <w:r w:rsidR="005A4214" w:rsidRPr="00384A1E">
        <w:rPr>
          <w:color w:val="000000"/>
          <w:spacing w:val="-5"/>
          <w:sz w:val="28"/>
          <w:szCs w:val="28"/>
        </w:rPr>
        <w:t>Рекомендовать к</w:t>
      </w:r>
      <w:r w:rsidRPr="00384A1E">
        <w:rPr>
          <w:color w:val="000000"/>
          <w:spacing w:val="-2"/>
          <w:sz w:val="28"/>
          <w:szCs w:val="28"/>
        </w:rPr>
        <w:t>омандованию во</w:t>
      </w:r>
      <w:r w:rsidR="00DC2C93">
        <w:rPr>
          <w:color w:val="000000"/>
          <w:spacing w:val="-2"/>
          <w:sz w:val="28"/>
          <w:szCs w:val="28"/>
        </w:rPr>
        <w:t>й</w:t>
      </w:r>
      <w:r w:rsidRPr="00384A1E">
        <w:rPr>
          <w:color w:val="000000"/>
          <w:spacing w:val="-2"/>
          <w:sz w:val="28"/>
          <w:szCs w:val="28"/>
        </w:rPr>
        <w:t>ск</w:t>
      </w:r>
      <w:r w:rsidR="00384A1E">
        <w:rPr>
          <w:color w:val="000000"/>
          <w:spacing w:val="-2"/>
          <w:sz w:val="28"/>
          <w:szCs w:val="28"/>
        </w:rPr>
        <w:t>овой</w:t>
      </w:r>
      <w:r w:rsidRPr="00384A1E">
        <w:rPr>
          <w:color w:val="000000"/>
          <w:spacing w:val="-2"/>
          <w:sz w:val="28"/>
          <w:szCs w:val="28"/>
        </w:rPr>
        <w:t xml:space="preserve"> част</w:t>
      </w:r>
      <w:r w:rsidR="00DC2C93">
        <w:rPr>
          <w:color w:val="000000"/>
          <w:spacing w:val="-2"/>
          <w:sz w:val="28"/>
          <w:szCs w:val="28"/>
        </w:rPr>
        <w:t>и</w:t>
      </w:r>
      <w:r w:rsidRPr="00384A1E">
        <w:rPr>
          <w:color w:val="000000"/>
          <w:spacing w:val="-2"/>
          <w:sz w:val="28"/>
          <w:szCs w:val="28"/>
        </w:rPr>
        <w:t xml:space="preserve"> </w:t>
      </w:r>
      <w:r w:rsidR="001710FA" w:rsidRPr="00384A1E">
        <w:rPr>
          <w:color w:val="000000"/>
          <w:spacing w:val="-2"/>
          <w:sz w:val="28"/>
          <w:szCs w:val="28"/>
        </w:rPr>
        <w:t xml:space="preserve">№ </w:t>
      </w:r>
      <w:r w:rsidRPr="00384A1E">
        <w:rPr>
          <w:color w:val="000000"/>
          <w:spacing w:val="-2"/>
          <w:sz w:val="28"/>
          <w:szCs w:val="28"/>
        </w:rPr>
        <w:t xml:space="preserve">21720, </w:t>
      </w:r>
      <w:r w:rsidRPr="00384A1E">
        <w:rPr>
          <w:color w:val="000000"/>
          <w:spacing w:val="-3"/>
          <w:sz w:val="28"/>
          <w:szCs w:val="28"/>
        </w:rPr>
        <w:t>дислоцированн</w:t>
      </w:r>
      <w:r w:rsidR="009B56CA">
        <w:rPr>
          <w:color w:val="000000"/>
          <w:spacing w:val="-3"/>
          <w:sz w:val="28"/>
          <w:szCs w:val="28"/>
        </w:rPr>
        <w:t>ой</w:t>
      </w:r>
      <w:r w:rsidRPr="00384A1E">
        <w:rPr>
          <w:color w:val="000000"/>
          <w:spacing w:val="-3"/>
          <w:sz w:val="28"/>
          <w:szCs w:val="28"/>
        </w:rPr>
        <w:t xml:space="preserve"> на территории района: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384A1E">
        <w:rPr>
          <w:color w:val="000000"/>
          <w:spacing w:val="-1"/>
          <w:sz w:val="28"/>
          <w:szCs w:val="28"/>
        </w:rPr>
        <w:t>обеспечить пожарную безопасность стрельбищ и полигонов</w:t>
      </w:r>
      <w:r w:rsidR="005A4214" w:rsidRPr="00384A1E">
        <w:rPr>
          <w:color w:val="000000"/>
          <w:spacing w:val="-1"/>
          <w:sz w:val="28"/>
          <w:szCs w:val="28"/>
        </w:rPr>
        <w:t xml:space="preserve">, </w:t>
      </w:r>
      <w:r w:rsidR="005A4214" w:rsidRPr="00384A1E">
        <w:rPr>
          <w:color w:val="000000"/>
          <w:sz w:val="28"/>
          <w:szCs w:val="28"/>
        </w:rPr>
        <w:t>создать защитные противопожарные полосы вокруг них</w:t>
      </w:r>
      <w:r w:rsidRPr="00384A1E">
        <w:rPr>
          <w:color w:val="000000"/>
          <w:spacing w:val="-1"/>
          <w:sz w:val="28"/>
          <w:szCs w:val="28"/>
        </w:rPr>
        <w:t>;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9"/>
          <w:sz w:val="28"/>
          <w:szCs w:val="28"/>
        </w:rPr>
      </w:pPr>
      <w:r w:rsidRPr="00384A1E">
        <w:rPr>
          <w:color w:val="000000"/>
          <w:sz w:val="28"/>
          <w:szCs w:val="28"/>
        </w:rPr>
        <w:t xml:space="preserve">не проводить стрельбы в период высокой пожарной </w:t>
      </w:r>
      <w:r w:rsidRPr="00384A1E">
        <w:rPr>
          <w:color w:val="000000"/>
          <w:spacing w:val="-9"/>
          <w:sz w:val="28"/>
          <w:szCs w:val="28"/>
        </w:rPr>
        <w:t>опасности;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384A1E">
        <w:rPr>
          <w:color w:val="000000"/>
          <w:sz w:val="28"/>
          <w:szCs w:val="28"/>
        </w:rPr>
        <w:t xml:space="preserve">при возникновении </w:t>
      </w:r>
      <w:r w:rsidR="00926A12" w:rsidRPr="00384A1E">
        <w:rPr>
          <w:color w:val="000000"/>
          <w:sz w:val="28"/>
          <w:szCs w:val="28"/>
        </w:rPr>
        <w:t>природных</w:t>
      </w:r>
      <w:r w:rsidRPr="00384A1E">
        <w:rPr>
          <w:color w:val="000000"/>
          <w:sz w:val="28"/>
          <w:szCs w:val="28"/>
        </w:rPr>
        <w:t xml:space="preserve"> пожаров в зоне ответственности воинской </w:t>
      </w:r>
      <w:r w:rsidRPr="00384A1E">
        <w:rPr>
          <w:color w:val="000000"/>
          <w:spacing w:val="-5"/>
          <w:sz w:val="28"/>
          <w:szCs w:val="28"/>
        </w:rPr>
        <w:t>части принимать меры к их ликвидации своими силами.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8"/>
          <w:sz w:val="28"/>
          <w:szCs w:val="28"/>
        </w:rPr>
      </w:pPr>
      <w:r w:rsidRPr="00384A1E">
        <w:rPr>
          <w:color w:val="000000"/>
          <w:spacing w:val="-5"/>
          <w:sz w:val="28"/>
          <w:szCs w:val="28"/>
        </w:rPr>
        <w:t>1</w:t>
      </w:r>
      <w:r w:rsidR="009D3684" w:rsidRPr="00384A1E">
        <w:rPr>
          <w:color w:val="000000"/>
          <w:spacing w:val="-5"/>
          <w:sz w:val="28"/>
          <w:szCs w:val="28"/>
        </w:rPr>
        <w:t>3</w:t>
      </w:r>
      <w:r w:rsidRPr="00384A1E">
        <w:rPr>
          <w:color w:val="000000"/>
          <w:spacing w:val="-5"/>
          <w:sz w:val="28"/>
          <w:szCs w:val="28"/>
        </w:rPr>
        <w:t xml:space="preserve">. </w:t>
      </w:r>
      <w:r w:rsidRPr="00384A1E">
        <w:rPr>
          <w:color w:val="000000"/>
          <w:spacing w:val="-8"/>
          <w:sz w:val="28"/>
          <w:szCs w:val="28"/>
        </w:rPr>
        <w:t>Рекомендовать главам муниципальных образований района:</w:t>
      </w:r>
    </w:p>
    <w:p w:rsidR="00BD4722" w:rsidRPr="00384A1E" w:rsidRDefault="00A95ACE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384A1E">
        <w:rPr>
          <w:color w:val="000000"/>
          <w:spacing w:val="-5"/>
          <w:sz w:val="28"/>
          <w:szCs w:val="28"/>
        </w:rPr>
        <w:lastRenderedPageBreak/>
        <w:t>усилить работу по противопожарной пропаганде среди местного населения и провести разъяснительную работу по вопросам недопущения нарушения правил пожарной безопасности, предотвращения и своевременного тушения пожаров</w:t>
      </w:r>
      <w:r w:rsidR="00BD4722" w:rsidRPr="00384A1E">
        <w:rPr>
          <w:color w:val="000000"/>
          <w:spacing w:val="-5"/>
          <w:sz w:val="28"/>
          <w:szCs w:val="28"/>
        </w:rPr>
        <w:t>;</w:t>
      </w:r>
    </w:p>
    <w:p w:rsidR="007F2024" w:rsidRPr="00384A1E" w:rsidRDefault="007F2024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384A1E">
        <w:rPr>
          <w:color w:val="000000"/>
          <w:spacing w:val="-5"/>
          <w:sz w:val="28"/>
          <w:szCs w:val="28"/>
        </w:rPr>
        <w:t>закрепить за жителями населенных пунктов противопожарный инвентарь;</w:t>
      </w:r>
    </w:p>
    <w:p w:rsidR="007F2024" w:rsidRPr="00384A1E" w:rsidRDefault="00A95ACE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384A1E">
        <w:rPr>
          <w:color w:val="000000"/>
          <w:spacing w:val="-5"/>
          <w:sz w:val="28"/>
          <w:szCs w:val="28"/>
        </w:rPr>
        <w:t>запретить проведение неконтроли</w:t>
      </w:r>
      <w:r w:rsidR="007F2024" w:rsidRPr="00384A1E">
        <w:rPr>
          <w:color w:val="000000"/>
          <w:spacing w:val="-5"/>
          <w:sz w:val="28"/>
          <w:szCs w:val="28"/>
        </w:rPr>
        <w:t>руемых сельскохозяйственных выжиганий полей и пастбищ;</w:t>
      </w:r>
    </w:p>
    <w:p w:rsidR="00A95ACE" w:rsidRPr="00384A1E" w:rsidRDefault="007F2024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5"/>
          <w:sz w:val="28"/>
          <w:szCs w:val="28"/>
        </w:rPr>
      </w:pPr>
      <w:r w:rsidRPr="00384A1E">
        <w:rPr>
          <w:color w:val="000000"/>
          <w:spacing w:val="-5"/>
          <w:sz w:val="28"/>
          <w:szCs w:val="28"/>
        </w:rPr>
        <w:t xml:space="preserve"> обеспечить добровольн</w:t>
      </w:r>
      <w:r w:rsidR="00B44113">
        <w:rPr>
          <w:color w:val="000000"/>
          <w:spacing w:val="-5"/>
          <w:sz w:val="28"/>
          <w:szCs w:val="28"/>
        </w:rPr>
        <w:t xml:space="preserve">ые </w:t>
      </w:r>
      <w:r w:rsidRPr="00384A1E">
        <w:rPr>
          <w:color w:val="000000"/>
          <w:spacing w:val="-5"/>
          <w:sz w:val="28"/>
          <w:szCs w:val="28"/>
        </w:rPr>
        <w:t>пожарные формирования средствами индивидуальной защиты;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pacing w:val="-7"/>
          <w:sz w:val="28"/>
          <w:szCs w:val="28"/>
        </w:rPr>
      </w:pPr>
      <w:r w:rsidRPr="00384A1E">
        <w:rPr>
          <w:color w:val="000000"/>
          <w:sz w:val="28"/>
          <w:szCs w:val="28"/>
        </w:rPr>
        <w:t>создать резерв горюче-смазочных материалов</w:t>
      </w:r>
      <w:r w:rsidR="007F2024" w:rsidRPr="00384A1E">
        <w:rPr>
          <w:color w:val="000000"/>
          <w:sz w:val="28"/>
          <w:szCs w:val="28"/>
        </w:rPr>
        <w:t>, запас питьевой воды</w:t>
      </w:r>
      <w:r w:rsidRPr="00384A1E">
        <w:rPr>
          <w:color w:val="000000"/>
          <w:sz w:val="28"/>
          <w:szCs w:val="28"/>
        </w:rPr>
        <w:t xml:space="preserve"> и продуктов питания на </w:t>
      </w:r>
      <w:r w:rsidRPr="00384A1E">
        <w:rPr>
          <w:color w:val="000000"/>
          <w:spacing w:val="-7"/>
          <w:sz w:val="28"/>
          <w:szCs w:val="28"/>
        </w:rPr>
        <w:t xml:space="preserve">пожароопасный </w:t>
      </w:r>
      <w:r w:rsidR="007F2024" w:rsidRPr="00384A1E">
        <w:rPr>
          <w:color w:val="000000"/>
          <w:spacing w:val="-7"/>
          <w:sz w:val="28"/>
          <w:szCs w:val="28"/>
        </w:rPr>
        <w:t>период</w:t>
      </w:r>
      <w:r w:rsidRPr="00384A1E">
        <w:rPr>
          <w:color w:val="000000"/>
          <w:spacing w:val="-7"/>
          <w:sz w:val="28"/>
          <w:szCs w:val="28"/>
        </w:rPr>
        <w:t xml:space="preserve">; </w:t>
      </w:r>
    </w:p>
    <w:p w:rsidR="00C83977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384A1E">
        <w:rPr>
          <w:color w:val="000000"/>
          <w:spacing w:val="-2"/>
          <w:sz w:val="28"/>
          <w:szCs w:val="28"/>
        </w:rPr>
        <w:t>в целях обес</w:t>
      </w:r>
      <w:r w:rsidRPr="00384A1E">
        <w:rPr>
          <w:color w:val="000000"/>
          <w:spacing w:val="-3"/>
          <w:sz w:val="28"/>
          <w:szCs w:val="28"/>
        </w:rPr>
        <w:t xml:space="preserve">печения пожарной безопасности </w:t>
      </w:r>
      <w:r w:rsidR="005A4214" w:rsidRPr="00384A1E">
        <w:rPr>
          <w:color w:val="000000"/>
          <w:spacing w:val="-3"/>
          <w:sz w:val="28"/>
          <w:szCs w:val="28"/>
        </w:rPr>
        <w:t>ограничить</w:t>
      </w:r>
      <w:r w:rsidRPr="00384A1E">
        <w:rPr>
          <w:color w:val="000000"/>
          <w:spacing w:val="-3"/>
          <w:sz w:val="28"/>
          <w:szCs w:val="28"/>
        </w:rPr>
        <w:t xml:space="preserve"> </w:t>
      </w:r>
      <w:r w:rsidRPr="00384A1E">
        <w:rPr>
          <w:color w:val="000000"/>
          <w:sz w:val="28"/>
          <w:szCs w:val="28"/>
        </w:rPr>
        <w:t>посещени</w:t>
      </w:r>
      <w:r w:rsidR="005A4214" w:rsidRPr="00384A1E">
        <w:rPr>
          <w:color w:val="000000"/>
          <w:sz w:val="28"/>
          <w:szCs w:val="28"/>
        </w:rPr>
        <w:t>е</w:t>
      </w:r>
      <w:r w:rsidRPr="00384A1E">
        <w:rPr>
          <w:color w:val="000000"/>
          <w:sz w:val="28"/>
          <w:szCs w:val="28"/>
        </w:rPr>
        <w:t xml:space="preserve"> гражданами лес</w:t>
      </w:r>
      <w:r w:rsidR="005A4214" w:rsidRPr="00384A1E">
        <w:rPr>
          <w:color w:val="000000"/>
          <w:sz w:val="28"/>
          <w:szCs w:val="28"/>
        </w:rPr>
        <w:t>ных зон</w:t>
      </w:r>
      <w:r w:rsidR="00C83977">
        <w:rPr>
          <w:color w:val="000000"/>
          <w:sz w:val="28"/>
          <w:szCs w:val="28"/>
        </w:rPr>
        <w:t>;</w:t>
      </w:r>
    </w:p>
    <w:p w:rsidR="00BD4722" w:rsidRPr="00384A1E" w:rsidRDefault="005A4214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384A1E">
        <w:rPr>
          <w:color w:val="000000"/>
          <w:sz w:val="28"/>
          <w:szCs w:val="28"/>
        </w:rPr>
        <w:t>выполнить комплекс инженерно-технических мероприятий по противопожарному обустройству мест массового скопления и отдыха людей</w:t>
      </w:r>
      <w:r w:rsidR="00BD4722" w:rsidRPr="00384A1E">
        <w:rPr>
          <w:color w:val="000000"/>
          <w:sz w:val="28"/>
          <w:szCs w:val="28"/>
        </w:rPr>
        <w:t>;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384A1E">
        <w:rPr>
          <w:color w:val="000000"/>
          <w:sz w:val="28"/>
          <w:szCs w:val="28"/>
        </w:rPr>
        <w:t xml:space="preserve">обеспечить координацию работ по борьбе с </w:t>
      </w:r>
      <w:r w:rsidR="00B44113">
        <w:rPr>
          <w:color w:val="000000"/>
          <w:sz w:val="28"/>
          <w:szCs w:val="28"/>
        </w:rPr>
        <w:t>природ</w:t>
      </w:r>
      <w:r w:rsidRPr="00384A1E">
        <w:rPr>
          <w:color w:val="000000"/>
          <w:sz w:val="28"/>
          <w:szCs w:val="28"/>
        </w:rPr>
        <w:t>ными пожарами на подведомственной территории</w:t>
      </w:r>
      <w:r w:rsidR="005A4214" w:rsidRPr="00384A1E">
        <w:rPr>
          <w:color w:val="000000"/>
          <w:sz w:val="28"/>
          <w:szCs w:val="28"/>
        </w:rPr>
        <w:t>;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384A1E">
        <w:rPr>
          <w:color w:val="000000"/>
          <w:sz w:val="28"/>
          <w:szCs w:val="28"/>
        </w:rPr>
        <w:t>обеспечить создание защитных противопожарных полос вокруг населённых пунктов,</w:t>
      </w:r>
      <w:r w:rsidR="00535661" w:rsidRPr="00384A1E">
        <w:rPr>
          <w:color w:val="000000"/>
          <w:sz w:val="28"/>
          <w:szCs w:val="28"/>
        </w:rPr>
        <w:t xml:space="preserve"> </w:t>
      </w:r>
      <w:r w:rsidRPr="00384A1E">
        <w:rPr>
          <w:color w:val="000000"/>
          <w:sz w:val="28"/>
          <w:szCs w:val="28"/>
        </w:rPr>
        <w:t>проведение контролируемых профилактических выжиганий сухой травянистой растительности до наступления пожароопасного периода</w:t>
      </w:r>
      <w:r w:rsidR="003B6D33" w:rsidRPr="00384A1E">
        <w:rPr>
          <w:color w:val="000000"/>
          <w:sz w:val="28"/>
          <w:szCs w:val="28"/>
        </w:rPr>
        <w:t xml:space="preserve">. При организации контролируемых отжигов сухой травы соблюдать меры пожарной безопасности, в обязательном порядке учитывать погодные условия, </w:t>
      </w:r>
      <w:r w:rsidR="00535661" w:rsidRPr="00384A1E">
        <w:rPr>
          <w:color w:val="000000"/>
          <w:sz w:val="28"/>
          <w:szCs w:val="28"/>
        </w:rPr>
        <w:t>и</w:t>
      </w:r>
      <w:r w:rsidR="005A4214" w:rsidRPr="00384A1E">
        <w:rPr>
          <w:color w:val="000000"/>
          <w:sz w:val="28"/>
          <w:szCs w:val="28"/>
        </w:rPr>
        <w:t xml:space="preserve"> </w:t>
      </w:r>
      <w:r w:rsidR="003B6D33" w:rsidRPr="00384A1E">
        <w:rPr>
          <w:color w:val="000000"/>
          <w:sz w:val="28"/>
          <w:szCs w:val="28"/>
        </w:rPr>
        <w:t>информировать о планируемых контр</w:t>
      </w:r>
      <w:r w:rsidR="00613DD1">
        <w:rPr>
          <w:color w:val="000000"/>
          <w:sz w:val="28"/>
          <w:szCs w:val="28"/>
        </w:rPr>
        <w:t>олируемых отжигах диспетчера</w:t>
      </w:r>
      <w:r w:rsidR="00E50721">
        <w:rPr>
          <w:color w:val="000000"/>
          <w:sz w:val="28"/>
          <w:szCs w:val="28"/>
        </w:rPr>
        <w:t xml:space="preserve"> ФГКУ</w:t>
      </w:r>
      <w:r w:rsidR="00613DD1">
        <w:rPr>
          <w:color w:val="000000"/>
          <w:sz w:val="28"/>
          <w:szCs w:val="28"/>
        </w:rPr>
        <w:t xml:space="preserve"> «8 ПЧ</w:t>
      </w:r>
      <w:r w:rsidR="00E50721">
        <w:rPr>
          <w:color w:val="000000"/>
          <w:sz w:val="28"/>
          <w:szCs w:val="28"/>
        </w:rPr>
        <w:t>»</w:t>
      </w:r>
      <w:r w:rsidR="00613DD1">
        <w:rPr>
          <w:color w:val="000000"/>
          <w:sz w:val="28"/>
          <w:szCs w:val="28"/>
        </w:rPr>
        <w:t xml:space="preserve"> ФПС по Амурской области</w:t>
      </w:r>
      <w:r w:rsidR="003B6D33" w:rsidRPr="00384A1E">
        <w:rPr>
          <w:color w:val="000000"/>
          <w:sz w:val="28"/>
          <w:szCs w:val="28"/>
        </w:rPr>
        <w:t xml:space="preserve"> по телефону 22-2-75, а также дежурного ЕДДС Октябрьского района по телефону 22-649;</w:t>
      </w:r>
    </w:p>
    <w:p w:rsidR="00926A12" w:rsidRPr="00384A1E" w:rsidRDefault="00926A12" w:rsidP="0007558A">
      <w:pPr>
        <w:shd w:val="clear" w:color="auto" w:fill="FFFFFF"/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384A1E">
        <w:rPr>
          <w:color w:val="000000"/>
          <w:sz w:val="28"/>
          <w:szCs w:val="28"/>
        </w:rPr>
        <w:t>организовать взаимодействие по тушению природных пожаров с граничащими муниципальными образованиями (на договорной основе).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384A1E">
        <w:rPr>
          <w:color w:val="000000"/>
          <w:sz w:val="28"/>
          <w:szCs w:val="28"/>
        </w:rPr>
        <w:t>1</w:t>
      </w:r>
      <w:r w:rsidR="009D3684" w:rsidRPr="00384A1E">
        <w:rPr>
          <w:color w:val="000000"/>
          <w:sz w:val="28"/>
          <w:szCs w:val="28"/>
        </w:rPr>
        <w:t>4</w:t>
      </w:r>
      <w:r w:rsidRPr="00384A1E">
        <w:rPr>
          <w:color w:val="000000"/>
          <w:sz w:val="28"/>
          <w:szCs w:val="28"/>
        </w:rPr>
        <w:t xml:space="preserve">. </w:t>
      </w:r>
      <w:r w:rsidR="00384A1E">
        <w:rPr>
          <w:color w:val="000000"/>
          <w:sz w:val="28"/>
          <w:szCs w:val="28"/>
        </w:rPr>
        <w:t xml:space="preserve">Рекомендовать </w:t>
      </w:r>
      <w:r w:rsidR="002C025B">
        <w:rPr>
          <w:color w:val="000000"/>
          <w:sz w:val="28"/>
          <w:szCs w:val="28"/>
        </w:rPr>
        <w:t>начальнику</w:t>
      </w:r>
      <w:r w:rsidR="005A4214" w:rsidRPr="00384A1E">
        <w:rPr>
          <w:color w:val="000000"/>
          <w:spacing w:val="-14"/>
          <w:sz w:val="28"/>
          <w:szCs w:val="28"/>
        </w:rPr>
        <w:t xml:space="preserve"> </w:t>
      </w:r>
      <w:r w:rsidR="002C025B">
        <w:rPr>
          <w:color w:val="000000"/>
          <w:spacing w:val="-14"/>
          <w:sz w:val="28"/>
          <w:szCs w:val="28"/>
        </w:rPr>
        <w:t>ЛТЦ № 3 МЦТЭТ г</w:t>
      </w:r>
      <w:proofErr w:type="gramStart"/>
      <w:r w:rsidR="002C025B">
        <w:rPr>
          <w:color w:val="000000"/>
          <w:spacing w:val="-14"/>
          <w:sz w:val="28"/>
          <w:szCs w:val="28"/>
        </w:rPr>
        <w:t>.Б</w:t>
      </w:r>
      <w:proofErr w:type="gramEnd"/>
      <w:r w:rsidR="002C025B">
        <w:rPr>
          <w:color w:val="000000"/>
          <w:spacing w:val="-14"/>
          <w:sz w:val="28"/>
          <w:szCs w:val="28"/>
        </w:rPr>
        <w:t>елогорск Амурского</w:t>
      </w:r>
      <w:r w:rsidR="005A4214" w:rsidRPr="00384A1E">
        <w:rPr>
          <w:sz w:val="28"/>
          <w:szCs w:val="28"/>
        </w:rPr>
        <w:t xml:space="preserve"> филиала ОАО «</w:t>
      </w:r>
      <w:proofErr w:type="spellStart"/>
      <w:r w:rsidR="002C025B">
        <w:rPr>
          <w:sz w:val="28"/>
          <w:szCs w:val="28"/>
        </w:rPr>
        <w:t>Ростелеком</w:t>
      </w:r>
      <w:proofErr w:type="spellEnd"/>
      <w:r w:rsidR="005A4214" w:rsidRPr="00384A1E">
        <w:rPr>
          <w:sz w:val="28"/>
          <w:szCs w:val="28"/>
        </w:rPr>
        <w:t>»</w:t>
      </w:r>
      <w:r w:rsidRPr="00384A1E">
        <w:rPr>
          <w:sz w:val="28"/>
          <w:szCs w:val="28"/>
        </w:rPr>
        <w:t xml:space="preserve">  (Г.И. Кучер)   обеспечить устойчивую телефонную связь с населенными пунктами района </w:t>
      </w:r>
      <w:r w:rsidRPr="00384A1E">
        <w:rPr>
          <w:color w:val="000000"/>
          <w:spacing w:val="-4"/>
          <w:sz w:val="28"/>
          <w:szCs w:val="28"/>
        </w:rPr>
        <w:t>в течение пожароопасного пе</w:t>
      </w:r>
      <w:r w:rsidRPr="00384A1E">
        <w:rPr>
          <w:color w:val="000000"/>
          <w:spacing w:val="-4"/>
          <w:sz w:val="28"/>
          <w:szCs w:val="28"/>
        </w:rPr>
        <w:softHyphen/>
      </w:r>
      <w:r w:rsidRPr="00384A1E">
        <w:rPr>
          <w:color w:val="000000"/>
          <w:spacing w:val="-3"/>
          <w:sz w:val="28"/>
          <w:szCs w:val="28"/>
        </w:rPr>
        <w:t>риода</w:t>
      </w:r>
      <w:r w:rsidRPr="00384A1E">
        <w:rPr>
          <w:sz w:val="28"/>
          <w:szCs w:val="28"/>
        </w:rPr>
        <w:t>.</w:t>
      </w:r>
    </w:p>
    <w:p w:rsidR="00BD4722" w:rsidRPr="00384A1E" w:rsidRDefault="00BD4722" w:rsidP="0007558A">
      <w:pPr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384A1E">
        <w:rPr>
          <w:color w:val="000000"/>
          <w:spacing w:val="-11"/>
          <w:sz w:val="28"/>
          <w:szCs w:val="28"/>
        </w:rPr>
        <w:t>1</w:t>
      </w:r>
      <w:r w:rsidR="00384A1E" w:rsidRPr="00384A1E">
        <w:rPr>
          <w:color w:val="000000"/>
          <w:spacing w:val="-11"/>
          <w:sz w:val="28"/>
          <w:szCs w:val="28"/>
        </w:rPr>
        <w:t>5</w:t>
      </w:r>
      <w:r w:rsidRPr="00384A1E">
        <w:rPr>
          <w:color w:val="000000"/>
          <w:spacing w:val="-11"/>
          <w:sz w:val="28"/>
          <w:szCs w:val="28"/>
        </w:rPr>
        <w:t xml:space="preserve">. </w:t>
      </w:r>
      <w:proofErr w:type="gramStart"/>
      <w:r w:rsidRPr="00384A1E">
        <w:rPr>
          <w:sz w:val="28"/>
          <w:szCs w:val="28"/>
        </w:rPr>
        <w:t>Контроль за</w:t>
      </w:r>
      <w:proofErr w:type="gramEnd"/>
      <w:r w:rsidRPr="00384A1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C7B97" w:rsidRDefault="00EC7B97" w:rsidP="0007558A">
      <w:pPr>
        <w:spacing w:line="216" w:lineRule="auto"/>
        <w:jc w:val="both"/>
        <w:rPr>
          <w:sz w:val="28"/>
          <w:szCs w:val="28"/>
        </w:rPr>
      </w:pPr>
    </w:p>
    <w:p w:rsidR="009A0804" w:rsidRDefault="009A0804" w:rsidP="0007558A">
      <w:pPr>
        <w:spacing w:line="216" w:lineRule="auto"/>
        <w:jc w:val="both"/>
        <w:rPr>
          <w:sz w:val="28"/>
          <w:szCs w:val="28"/>
        </w:rPr>
      </w:pPr>
    </w:p>
    <w:p w:rsidR="00613DD1" w:rsidRPr="00E45FDC" w:rsidRDefault="00613DD1" w:rsidP="0007558A">
      <w:pPr>
        <w:spacing w:line="216" w:lineRule="auto"/>
        <w:jc w:val="both"/>
        <w:rPr>
          <w:sz w:val="28"/>
          <w:szCs w:val="28"/>
        </w:rPr>
      </w:pPr>
      <w:r w:rsidRPr="00E45FDC">
        <w:rPr>
          <w:sz w:val="28"/>
          <w:szCs w:val="28"/>
        </w:rPr>
        <w:t>Глава Октябрьского района                                                           С.Л. Дементьев</w:t>
      </w:r>
    </w:p>
    <w:p w:rsidR="00BD4722" w:rsidRDefault="00BD4722" w:rsidP="0007558A">
      <w:pPr>
        <w:spacing w:line="216" w:lineRule="auto"/>
        <w:jc w:val="both"/>
        <w:rPr>
          <w:sz w:val="28"/>
          <w:szCs w:val="28"/>
        </w:rPr>
      </w:pPr>
    </w:p>
    <w:p w:rsidR="00BD4722" w:rsidRDefault="00BD4722" w:rsidP="001710FA">
      <w:pPr>
        <w:jc w:val="both"/>
        <w:rPr>
          <w:sz w:val="28"/>
          <w:szCs w:val="28"/>
        </w:rPr>
      </w:pPr>
    </w:p>
    <w:p w:rsidR="00BD4722" w:rsidRDefault="00BD4722" w:rsidP="001710FA">
      <w:pPr>
        <w:jc w:val="both"/>
        <w:rPr>
          <w:sz w:val="28"/>
          <w:szCs w:val="28"/>
        </w:rPr>
      </w:pPr>
    </w:p>
    <w:p w:rsidR="004B66F2" w:rsidRDefault="004B66F2" w:rsidP="001710FA">
      <w:pPr>
        <w:jc w:val="both"/>
        <w:rPr>
          <w:sz w:val="28"/>
          <w:szCs w:val="28"/>
        </w:rPr>
      </w:pPr>
    </w:p>
    <w:p w:rsidR="00384A1E" w:rsidRDefault="00384A1E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07558A" w:rsidRDefault="0007558A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  <w:r w:rsidRPr="00BB08CC">
        <w:rPr>
          <w:sz w:val="28"/>
          <w:szCs w:val="28"/>
        </w:rPr>
        <w:t>РАСЧЕТ РАССЫЛКИ:</w:t>
      </w: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  <w:r w:rsidRPr="00BB08CC">
        <w:rPr>
          <w:sz w:val="28"/>
          <w:szCs w:val="28"/>
        </w:rPr>
        <w:t>Главам сельсоветов – 15</w:t>
      </w:r>
    </w:p>
    <w:p w:rsidR="00BD4722" w:rsidRPr="00BB08CC" w:rsidRDefault="00BD4722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r w:rsidRPr="00BB08CC">
        <w:rPr>
          <w:sz w:val="28"/>
          <w:szCs w:val="28"/>
        </w:rPr>
        <w:t>Адаменко Н.С.</w:t>
      </w:r>
      <w:r w:rsidR="004F6C24" w:rsidRPr="00BB08CC">
        <w:rPr>
          <w:sz w:val="28"/>
          <w:szCs w:val="28"/>
        </w:rPr>
        <w:t xml:space="preserve"> ПЧ-55</w:t>
      </w:r>
    </w:p>
    <w:p w:rsidR="00BD4722" w:rsidRPr="00BB08CC" w:rsidRDefault="00891E9F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proofErr w:type="spellStart"/>
      <w:r w:rsidRPr="00BB08CC">
        <w:rPr>
          <w:sz w:val="28"/>
          <w:szCs w:val="28"/>
        </w:rPr>
        <w:t>Буслов</w:t>
      </w:r>
      <w:proofErr w:type="spellEnd"/>
      <w:r w:rsidRPr="00BB08CC">
        <w:rPr>
          <w:sz w:val="28"/>
          <w:szCs w:val="28"/>
        </w:rPr>
        <w:t xml:space="preserve"> Р</w:t>
      </w:r>
      <w:r w:rsidR="00BD4722" w:rsidRPr="00BB08CC">
        <w:rPr>
          <w:sz w:val="28"/>
          <w:szCs w:val="28"/>
        </w:rPr>
        <w:t xml:space="preserve">.С. </w:t>
      </w:r>
    </w:p>
    <w:p w:rsidR="00BD4722" w:rsidRPr="00BB08CC" w:rsidRDefault="00BD4722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r w:rsidRPr="00BB08CC">
        <w:rPr>
          <w:sz w:val="28"/>
          <w:szCs w:val="28"/>
        </w:rPr>
        <w:t>Капустин Е.И.</w:t>
      </w:r>
    </w:p>
    <w:p w:rsidR="00BD4722" w:rsidRPr="00BB08CC" w:rsidRDefault="00F32551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r w:rsidRPr="00BB08CC">
        <w:rPr>
          <w:sz w:val="28"/>
          <w:szCs w:val="28"/>
        </w:rPr>
        <w:t>Щербаков А.Н.</w:t>
      </w:r>
    </w:p>
    <w:p w:rsidR="00BD4722" w:rsidRPr="00BB08CC" w:rsidRDefault="00BD4722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proofErr w:type="spellStart"/>
      <w:r w:rsidRPr="00BB08CC">
        <w:rPr>
          <w:sz w:val="28"/>
          <w:szCs w:val="28"/>
        </w:rPr>
        <w:t>Путилин</w:t>
      </w:r>
      <w:proofErr w:type="gramStart"/>
      <w:r w:rsidRPr="00BB08CC">
        <w:rPr>
          <w:sz w:val="28"/>
          <w:szCs w:val="28"/>
        </w:rPr>
        <w:t>.Е</w:t>
      </w:r>
      <w:proofErr w:type="spellEnd"/>
      <w:proofErr w:type="gramEnd"/>
      <w:r w:rsidRPr="00BB08CC">
        <w:rPr>
          <w:sz w:val="28"/>
          <w:szCs w:val="28"/>
        </w:rPr>
        <w:t>.</w:t>
      </w:r>
    </w:p>
    <w:p w:rsidR="00BD4722" w:rsidRPr="00BB08CC" w:rsidRDefault="00E50721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proofErr w:type="spellStart"/>
      <w:r w:rsidRPr="00BB08CC">
        <w:rPr>
          <w:sz w:val="28"/>
          <w:szCs w:val="28"/>
        </w:rPr>
        <w:t>Сорочук</w:t>
      </w:r>
      <w:proofErr w:type="spellEnd"/>
      <w:r w:rsidRPr="00BB08CC">
        <w:rPr>
          <w:sz w:val="28"/>
          <w:szCs w:val="28"/>
        </w:rPr>
        <w:t xml:space="preserve"> С.В.</w:t>
      </w:r>
    </w:p>
    <w:p w:rsidR="00BD4722" w:rsidRPr="00BB08CC" w:rsidRDefault="00BD4722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r w:rsidRPr="00BB08CC">
        <w:rPr>
          <w:sz w:val="28"/>
          <w:szCs w:val="28"/>
        </w:rPr>
        <w:t>Болелов С.П.</w:t>
      </w:r>
    </w:p>
    <w:p w:rsidR="00BD4722" w:rsidRPr="00BB08CC" w:rsidRDefault="00BD4722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proofErr w:type="spellStart"/>
      <w:r w:rsidRPr="00BB08CC">
        <w:rPr>
          <w:sz w:val="28"/>
          <w:szCs w:val="28"/>
        </w:rPr>
        <w:t>Самвелян</w:t>
      </w:r>
      <w:proofErr w:type="spellEnd"/>
      <w:r w:rsidRPr="00BB08CC">
        <w:rPr>
          <w:sz w:val="28"/>
          <w:szCs w:val="28"/>
        </w:rPr>
        <w:t xml:space="preserve"> К.А.</w:t>
      </w:r>
    </w:p>
    <w:p w:rsidR="00BD4722" w:rsidRPr="00BB08CC" w:rsidRDefault="00BD4722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r w:rsidRPr="00BB08CC">
        <w:rPr>
          <w:sz w:val="28"/>
          <w:szCs w:val="28"/>
        </w:rPr>
        <w:t>Куликова Е.В.</w:t>
      </w:r>
    </w:p>
    <w:p w:rsidR="00BD4722" w:rsidRPr="00BB08CC" w:rsidRDefault="00BD4722" w:rsidP="004F6C24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r w:rsidRPr="00BB08CC">
        <w:rPr>
          <w:sz w:val="28"/>
          <w:szCs w:val="28"/>
        </w:rPr>
        <w:t>Кучер Г.И.</w:t>
      </w:r>
    </w:p>
    <w:p w:rsidR="007A24BD" w:rsidRPr="00BB08CC" w:rsidRDefault="00AC30BA" w:rsidP="007A24BD">
      <w:pPr>
        <w:numPr>
          <w:ilvl w:val="0"/>
          <w:numId w:val="4"/>
        </w:numPr>
        <w:tabs>
          <w:tab w:val="clear" w:pos="720"/>
          <w:tab w:val="num" w:pos="-3686"/>
        </w:tabs>
        <w:ind w:left="284" w:firstLine="0"/>
        <w:jc w:val="both"/>
        <w:rPr>
          <w:sz w:val="28"/>
          <w:szCs w:val="28"/>
        </w:rPr>
      </w:pPr>
      <w:proofErr w:type="spellStart"/>
      <w:r w:rsidRPr="00BB08CC">
        <w:rPr>
          <w:sz w:val="28"/>
          <w:szCs w:val="28"/>
        </w:rPr>
        <w:t>Козельский</w:t>
      </w:r>
      <w:proofErr w:type="spellEnd"/>
      <w:r w:rsidRPr="00BB08CC">
        <w:rPr>
          <w:sz w:val="28"/>
          <w:szCs w:val="28"/>
        </w:rPr>
        <w:t xml:space="preserve"> Н.М.</w:t>
      </w:r>
    </w:p>
    <w:p w:rsidR="00BD4722" w:rsidRPr="00BB08CC" w:rsidRDefault="00796FB7" w:rsidP="00796FB7">
      <w:pPr>
        <w:ind w:firstLine="284"/>
        <w:jc w:val="both"/>
        <w:rPr>
          <w:sz w:val="28"/>
          <w:szCs w:val="28"/>
        </w:rPr>
      </w:pPr>
      <w:r w:rsidRPr="00BB08CC">
        <w:rPr>
          <w:sz w:val="28"/>
          <w:szCs w:val="28"/>
        </w:rPr>
        <w:t xml:space="preserve">13. </w:t>
      </w:r>
      <w:proofErr w:type="spellStart"/>
      <w:r w:rsidR="00891E9F" w:rsidRPr="00BB08CC">
        <w:rPr>
          <w:sz w:val="28"/>
          <w:szCs w:val="28"/>
        </w:rPr>
        <w:t>Мушланов</w:t>
      </w:r>
      <w:proofErr w:type="spellEnd"/>
      <w:r w:rsidR="00891E9F" w:rsidRPr="00BB08CC">
        <w:rPr>
          <w:sz w:val="28"/>
          <w:szCs w:val="28"/>
        </w:rPr>
        <w:t xml:space="preserve"> В.В.</w:t>
      </w:r>
      <w:r w:rsidRPr="00BB08CC">
        <w:rPr>
          <w:sz w:val="28"/>
          <w:szCs w:val="28"/>
        </w:rPr>
        <w:t>.</w:t>
      </w:r>
    </w:p>
    <w:p w:rsidR="00BD4722" w:rsidRPr="00BB08CC" w:rsidRDefault="00796FB7" w:rsidP="00796FB7">
      <w:pPr>
        <w:ind w:firstLine="284"/>
        <w:jc w:val="both"/>
        <w:rPr>
          <w:sz w:val="28"/>
          <w:szCs w:val="28"/>
        </w:rPr>
      </w:pPr>
      <w:r w:rsidRPr="00BB08CC">
        <w:rPr>
          <w:sz w:val="28"/>
          <w:szCs w:val="28"/>
        </w:rPr>
        <w:t>14.Рискин Р.В.</w:t>
      </w: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BD4722" w:rsidRPr="00BB08CC" w:rsidRDefault="00BD4722" w:rsidP="001710FA">
      <w:pPr>
        <w:jc w:val="both"/>
        <w:rPr>
          <w:sz w:val="28"/>
          <w:szCs w:val="28"/>
        </w:rPr>
      </w:pPr>
    </w:p>
    <w:p w:rsidR="00AC30BA" w:rsidRPr="00BB08CC" w:rsidRDefault="00AC30BA" w:rsidP="001710FA">
      <w:pPr>
        <w:jc w:val="both"/>
        <w:rPr>
          <w:sz w:val="28"/>
          <w:szCs w:val="28"/>
        </w:rPr>
      </w:pPr>
    </w:p>
    <w:p w:rsidR="00AC30BA" w:rsidRPr="00BB08CC" w:rsidRDefault="00AC30BA" w:rsidP="001710FA">
      <w:pPr>
        <w:jc w:val="both"/>
        <w:rPr>
          <w:sz w:val="28"/>
          <w:szCs w:val="28"/>
        </w:rPr>
      </w:pPr>
    </w:p>
    <w:p w:rsidR="00AC30BA" w:rsidRPr="00BB08CC" w:rsidRDefault="00AC30BA" w:rsidP="001710FA">
      <w:pPr>
        <w:jc w:val="both"/>
        <w:rPr>
          <w:sz w:val="28"/>
          <w:szCs w:val="28"/>
        </w:rPr>
      </w:pPr>
    </w:p>
    <w:p w:rsidR="00AC30BA" w:rsidRPr="00BB08CC" w:rsidRDefault="00AC30BA" w:rsidP="001710FA">
      <w:pPr>
        <w:jc w:val="both"/>
        <w:rPr>
          <w:sz w:val="28"/>
          <w:szCs w:val="28"/>
        </w:rPr>
      </w:pPr>
    </w:p>
    <w:p w:rsidR="00AC30BA" w:rsidRPr="00BB08CC" w:rsidRDefault="00AC30BA" w:rsidP="001710FA">
      <w:pPr>
        <w:jc w:val="both"/>
        <w:rPr>
          <w:sz w:val="28"/>
          <w:szCs w:val="28"/>
        </w:rPr>
      </w:pPr>
    </w:p>
    <w:p w:rsidR="00AC30BA" w:rsidRPr="00BB08CC" w:rsidRDefault="00AC30BA" w:rsidP="001710FA">
      <w:pPr>
        <w:jc w:val="both"/>
        <w:rPr>
          <w:sz w:val="28"/>
          <w:szCs w:val="28"/>
        </w:rPr>
      </w:pPr>
    </w:p>
    <w:p w:rsidR="00AC30BA" w:rsidRPr="00BB08CC" w:rsidRDefault="00AC30BA" w:rsidP="001710FA">
      <w:pPr>
        <w:jc w:val="both"/>
        <w:rPr>
          <w:sz w:val="28"/>
          <w:szCs w:val="28"/>
        </w:rPr>
      </w:pPr>
    </w:p>
    <w:p w:rsidR="002B13ED" w:rsidRPr="00BB08CC" w:rsidRDefault="002B13ED" w:rsidP="001710FA">
      <w:pPr>
        <w:jc w:val="both"/>
        <w:rPr>
          <w:sz w:val="28"/>
          <w:szCs w:val="28"/>
        </w:rPr>
      </w:pPr>
    </w:p>
    <w:p w:rsidR="0024566C" w:rsidRPr="00BB08CC" w:rsidRDefault="0024566C" w:rsidP="001710FA">
      <w:pPr>
        <w:jc w:val="both"/>
        <w:rPr>
          <w:sz w:val="28"/>
          <w:szCs w:val="28"/>
        </w:rPr>
      </w:pPr>
    </w:p>
    <w:p w:rsidR="0024566C" w:rsidRPr="00BB08CC" w:rsidRDefault="0024566C" w:rsidP="001710FA">
      <w:pPr>
        <w:jc w:val="both"/>
        <w:rPr>
          <w:sz w:val="28"/>
          <w:szCs w:val="28"/>
        </w:rPr>
      </w:pPr>
    </w:p>
    <w:p w:rsidR="00796FB7" w:rsidRPr="00BB08CC" w:rsidRDefault="00796FB7" w:rsidP="001710FA">
      <w:pPr>
        <w:jc w:val="both"/>
        <w:rPr>
          <w:sz w:val="28"/>
          <w:szCs w:val="28"/>
        </w:rPr>
      </w:pPr>
    </w:p>
    <w:p w:rsidR="00796FB7" w:rsidRPr="00BB08CC" w:rsidRDefault="00796FB7" w:rsidP="001710FA">
      <w:pPr>
        <w:jc w:val="both"/>
        <w:rPr>
          <w:sz w:val="28"/>
          <w:szCs w:val="28"/>
        </w:rPr>
      </w:pPr>
    </w:p>
    <w:p w:rsidR="00613DD1" w:rsidRPr="00BB08CC" w:rsidRDefault="00613DD1" w:rsidP="00BB08CC">
      <w:pPr>
        <w:rPr>
          <w:sz w:val="28"/>
          <w:szCs w:val="28"/>
        </w:rPr>
      </w:pPr>
      <w:r w:rsidRPr="00BB08CC">
        <w:rPr>
          <w:sz w:val="28"/>
          <w:szCs w:val="28"/>
        </w:rPr>
        <w:t xml:space="preserve">Управляющий делами </w:t>
      </w:r>
    </w:p>
    <w:p w:rsidR="00613DD1" w:rsidRPr="00BB08CC" w:rsidRDefault="00613DD1" w:rsidP="00BB08CC">
      <w:pPr>
        <w:rPr>
          <w:sz w:val="28"/>
          <w:szCs w:val="28"/>
        </w:rPr>
      </w:pPr>
      <w:r w:rsidRPr="00BB08CC">
        <w:rPr>
          <w:sz w:val="28"/>
          <w:szCs w:val="28"/>
        </w:rPr>
        <w:t xml:space="preserve">администрации района                                     </w:t>
      </w:r>
      <w:r w:rsidR="00BB08CC">
        <w:rPr>
          <w:sz w:val="28"/>
          <w:szCs w:val="28"/>
        </w:rPr>
        <w:t xml:space="preserve">                              </w:t>
      </w:r>
      <w:proofErr w:type="spellStart"/>
      <w:r w:rsidRPr="00BB08CC">
        <w:rPr>
          <w:sz w:val="28"/>
          <w:szCs w:val="28"/>
        </w:rPr>
        <w:t>О.П.Трандина</w:t>
      </w:r>
      <w:proofErr w:type="spellEnd"/>
    </w:p>
    <w:p w:rsidR="00613DD1" w:rsidRPr="00BB08CC" w:rsidRDefault="00613DD1" w:rsidP="00BB08CC">
      <w:pPr>
        <w:rPr>
          <w:sz w:val="28"/>
          <w:szCs w:val="28"/>
        </w:rPr>
      </w:pPr>
    </w:p>
    <w:p w:rsidR="00613DD1" w:rsidRPr="00BB08CC" w:rsidRDefault="00613DD1" w:rsidP="00BB08CC">
      <w:pPr>
        <w:rPr>
          <w:sz w:val="28"/>
          <w:szCs w:val="28"/>
        </w:rPr>
      </w:pPr>
    </w:p>
    <w:p w:rsidR="00613DD1" w:rsidRPr="00BB08CC" w:rsidRDefault="00613DD1" w:rsidP="00BB08CC">
      <w:pPr>
        <w:rPr>
          <w:sz w:val="28"/>
          <w:szCs w:val="28"/>
        </w:rPr>
      </w:pPr>
      <w:r w:rsidRPr="00BB08CC">
        <w:rPr>
          <w:sz w:val="28"/>
          <w:szCs w:val="28"/>
        </w:rPr>
        <w:t xml:space="preserve">Начальник </w:t>
      </w:r>
      <w:proofErr w:type="gramStart"/>
      <w:r w:rsidRPr="00BB08CC">
        <w:rPr>
          <w:sz w:val="28"/>
          <w:szCs w:val="28"/>
        </w:rPr>
        <w:t>юридического</w:t>
      </w:r>
      <w:proofErr w:type="gramEnd"/>
      <w:r w:rsidRPr="00BB08CC">
        <w:rPr>
          <w:sz w:val="28"/>
          <w:szCs w:val="28"/>
        </w:rPr>
        <w:t xml:space="preserve"> </w:t>
      </w:r>
    </w:p>
    <w:p w:rsidR="00613DD1" w:rsidRPr="00BB08CC" w:rsidRDefault="00613DD1" w:rsidP="00BB08CC">
      <w:pPr>
        <w:rPr>
          <w:sz w:val="28"/>
          <w:szCs w:val="28"/>
        </w:rPr>
      </w:pPr>
      <w:r w:rsidRPr="00BB08CC">
        <w:rPr>
          <w:sz w:val="28"/>
          <w:szCs w:val="28"/>
        </w:rPr>
        <w:t xml:space="preserve">отдела  администрации района                                                      Т.Н.Медведева </w:t>
      </w:r>
    </w:p>
    <w:p w:rsidR="00613DD1" w:rsidRPr="00BB08CC" w:rsidRDefault="00613DD1" w:rsidP="00BB08CC">
      <w:pPr>
        <w:rPr>
          <w:sz w:val="28"/>
          <w:szCs w:val="28"/>
        </w:rPr>
      </w:pPr>
    </w:p>
    <w:p w:rsidR="00613DD1" w:rsidRPr="00BB08CC" w:rsidRDefault="00613DD1" w:rsidP="00BB08CC">
      <w:pPr>
        <w:rPr>
          <w:sz w:val="28"/>
          <w:szCs w:val="28"/>
        </w:rPr>
      </w:pPr>
    </w:p>
    <w:p w:rsidR="00F32551" w:rsidRPr="00BB08CC" w:rsidRDefault="00F32551" w:rsidP="00BB08CC">
      <w:pPr>
        <w:rPr>
          <w:sz w:val="28"/>
          <w:szCs w:val="28"/>
        </w:rPr>
      </w:pPr>
      <w:r w:rsidRPr="00BB08CC">
        <w:rPr>
          <w:sz w:val="28"/>
          <w:szCs w:val="28"/>
        </w:rPr>
        <w:t>Начальник</w:t>
      </w:r>
      <w:r w:rsidR="00613DD1" w:rsidRPr="00BB08CC">
        <w:rPr>
          <w:sz w:val="28"/>
          <w:szCs w:val="28"/>
        </w:rPr>
        <w:t xml:space="preserve"> отдела по делам </w:t>
      </w:r>
    </w:p>
    <w:p w:rsidR="00BD4722" w:rsidRPr="00BB08CC" w:rsidRDefault="00613DD1" w:rsidP="00BB08CC">
      <w:pPr>
        <w:rPr>
          <w:sz w:val="28"/>
          <w:szCs w:val="28"/>
        </w:rPr>
      </w:pPr>
      <w:r w:rsidRPr="00BB08CC">
        <w:rPr>
          <w:sz w:val="28"/>
          <w:szCs w:val="28"/>
        </w:rPr>
        <w:t xml:space="preserve">ГО и ЧС администрации района                                          </w:t>
      </w:r>
      <w:r w:rsidR="00BB08CC">
        <w:rPr>
          <w:sz w:val="28"/>
          <w:szCs w:val="28"/>
        </w:rPr>
        <w:t xml:space="preserve">          </w:t>
      </w:r>
      <w:proofErr w:type="spellStart"/>
      <w:r w:rsidR="00F32551" w:rsidRPr="00BB08CC">
        <w:rPr>
          <w:sz w:val="28"/>
          <w:szCs w:val="28"/>
        </w:rPr>
        <w:t>Р.В.Рискин</w:t>
      </w:r>
      <w:proofErr w:type="spellEnd"/>
      <w:r w:rsidRPr="00BB08CC">
        <w:rPr>
          <w:sz w:val="28"/>
          <w:szCs w:val="28"/>
        </w:rPr>
        <w:t xml:space="preserve">                </w:t>
      </w:r>
    </w:p>
    <w:sectPr w:rsidR="00BD4722" w:rsidRPr="00BB08CC" w:rsidSect="0007558A">
      <w:pgSz w:w="11905" w:h="16837"/>
      <w:pgMar w:top="709" w:right="851" w:bottom="851" w:left="1701" w:header="720" w:footer="720" w:gutter="0"/>
      <w:cols w:space="720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212"/>
        </w:tabs>
        <w:ind w:left="121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B4B7585"/>
    <w:multiLevelType w:val="hybridMultilevel"/>
    <w:tmpl w:val="9304A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1710FA"/>
    <w:rsid w:val="0007558A"/>
    <w:rsid w:val="000A6986"/>
    <w:rsid w:val="00130516"/>
    <w:rsid w:val="001710FA"/>
    <w:rsid w:val="00242106"/>
    <w:rsid w:val="0024566C"/>
    <w:rsid w:val="002663CB"/>
    <w:rsid w:val="002B13ED"/>
    <w:rsid w:val="002C025B"/>
    <w:rsid w:val="002D0887"/>
    <w:rsid w:val="002F2D89"/>
    <w:rsid w:val="00326FC3"/>
    <w:rsid w:val="003326E2"/>
    <w:rsid w:val="003543C2"/>
    <w:rsid w:val="00373123"/>
    <w:rsid w:val="00384A1E"/>
    <w:rsid w:val="00387539"/>
    <w:rsid w:val="00397D75"/>
    <w:rsid w:val="003B6D33"/>
    <w:rsid w:val="003C66AE"/>
    <w:rsid w:val="003D0EAF"/>
    <w:rsid w:val="00401DA7"/>
    <w:rsid w:val="00403DD9"/>
    <w:rsid w:val="00437C64"/>
    <w:rsid w:val="00494A5F"/>
    <w:rsid w:val="004B66F2"/>
    <w:rsid w:val="004F6C24"/>
    <w:rsid w:val="00535661"/>
    <w:rsid w:val="00545D38"/>
    <w:rsid w:val="005A4214"/>
    <w:rsid w:val="005B2F9B"/>
    <w:rsid w:val="005C3427"/>
    <w:rsid w:val="005D23FC"/>
    <w:rsid w:val="00613DD1"/>
    <w:rsid w:val="006142D2"/>
    <w:rsid w:val="006553E3"/>
    <w:rsid w:val="006555C9"/>
    <w:rsid w:val="006977D6"/>
    <w:rsid w:val="006D4465"/>
    <w:rsid w:val="00726DD1"/>
    <w:rsid w:val="007355EF"/>
    <w:rsid w:val="00796FB7"/>
    <w:rsid w:val="007A24BD"/>
    <w:rsid w:val="007A7BEC"/>
    <w:rsid w:val="007F2024"/>
    <w:rsid w:val="00804012"/>
    <w:rsid w:val="00847C37"/>
    <w:rsid w:val="00891E9F"/>
    <w:rsid w:val="00892A32"/>
    <w:rsid w:val="008A5E4F"/>
    <w:rsid w:val="008E42FA"/>
    <w:rsid w:val="008E5D16"/>
    <w:rsid w:val="00926A12"/>
    <w:rsid w:val="00946063"/>
    <w:rsid w:val="009922B3"/>
    <w:rsid w:val="009A0804"/>
    <w:rsid w:val="009B56CA"/>
    <w:rsid w:val="009D3684"/>
    <w:rsid w:val="00A55A5D"/>
    <w:rsid w:val="00A95ACE"/>
    <w:rsid w:val="00AA1382"/>
    <w:rsid w:val="00AB3248"/>
    <w:rsid w:val="00AC30BA"/>
    <w:rsid w:val="00AF3246"/>
    <w:rsid w:val="00B44113"/>
    <w:rsid w:val="00B5421C"/>
    <w:rsid w:val="00B95F50"/>
    <w:rsid w:val="00BB08CC"/>
    <w:rsid w:val="00BD4722"/>
    <w:rsid w:val="00C83977"/>
    <w:rsid w:val="00CA1FC9"/>
    <w:rsid w:val="00CC306F"/>
    <w:rsid w:val="00CE1209"/>
    <w:rsid w:val="00CF2705"/>
    <w:rsid w:val="00D076C4"/>
    <w:rsid w:val="00DC2C93"/>
    <w:rsid w:val="00DC5939"/>
    <w:rsid w:val="00E25B0D"/>
    <w:rsid w:val="00E50721"/>
    <w:rsid w:val="00EA268C"/>
    <w:rsid w:val="00EC7B97"/>
    <w:rsid w:val="00EF0678"/>
    <w:rsid w:val="00F32551"/>
    <w:rsid w:val="00F70926"/>
    <w:rsid w:val="00FE5FED"/>
    <w:rsid w:val="00FE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12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373123"/>
    <w:pPr>
      <w:keepNext/>
      <w:tabs>
        <w:tab w:val="num" w:pos="432"/>
      </w:tabs>
      <w:ind w:left="432" w:hanging="43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73123"/>
  </w:style>
  <w:style w:type="character" w:customStyle="1" w:styleId="WW-Absatz-Standardschriftart">
    <w:name w:val="WW-Absatz-Standardschriftart"/>
    <w:rsid w:val="00373123"/>
  </w:style>
  <w:style w:type="character" w:customStyle="1" w:styleId="WW-Absatz-Standardschriftart1">
    <w:name w:val="WW-Absatz-Standardschriftart1"/>
    <w:rsid w:val="00373123"/>
  </w:style>
  <w:style w:type="character" w:customStyle="1" w:styleId="WW-Absatz-Standardschriftart11">
    <w:name w:val="WW-Absatz-Standardschriftart11"/>
    <w:rsid w:val="00373123"/>
  </w:style>
  <w:style w:type="character" w:customStyle="1" w:styleId="WW-Absatz-Standardschriftart111">
    <w:name w:val="WW-Absatz-Standardschriftart111"/>
    <w:rsid w:val="00373123"/>
  </w:style>
  <w:style w:type="character" w:customStyle="1" w:styleId="10">
    <w:name w:val="Основной шрифт абзаца1"/>
    <w:rsid w:val="00373123"/>
  </w:style>
  <w:style w:type="character" w:customStyle="1" w:styleId="a3">
    <w:name w:val="Символ нумерации"/>
    <w:rsid w:val="00373123"/>
  </w:style>
  <w:style w:type="character" w:customStyle="1" w:styleId="a4">
    <w:name w:val="Маркеры списка"/>
    <w:rsid w:val="00373123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3731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373123"/>
    <w:pPr>
      <w:jc w:val="both"/>
    </w:pPr>
    <w:rPr>
      <w:sz w:val="28"/>
    </w:rPr>
  </w:style>
  <w:style w:type="paragraph" w:styleId="a7">
    <w:name w:val="List"/>
    <w:basedOn w:val="a6"/>
    <w:rsid w:val="00373123"/>
    <w:rPr>
      <w:rFonts w:cs="Tahoma"/>
    </w:rPr>
  </w:style>
  <w:style w:type="paragraph" w:customStyle="1" w:styleId="11">
    <w:name w:val="Название1"/>
    <w:basedOn w:val="a"/>
    <w:rsid w:val="0037312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373123"/>
    <w:pPr>
      <w:suppressLineNumbers/>
    </w:pPr>
    <w:rPr>
      <w:rFonts w:cs="Tahoma"/>
    </w:rPr>
  </w:style>
  <w:style w:type="paragraph" w:styleId="a8">
    <w:name w:val="Title"/>
    <w:basedOn w:val="a"/>
    <w:next w:val="a9"/>
    <w:qFormat/>
    <w:rsid w:val="00373123"/>
    <w:pPr>
      <w:jc w:val="center"/>
    </w:pPr>
    <w:rPr>
      <w:b/>
      <w:sz w:val="24"/>
    </w:rPr>
  </w:style>
  <w:style w:type="paragraph" w:styleId="a9">
    <w:name w:val="Subtitle"/>
    <w:basedOn w:val="a"/>
    <w:next w:val="a6"/>
    <w:qFormat/>
    <w:rsid w:val="00373123"/>
    <w:pPr>
      <w:jc w:val="center"/>
    </w:pPr>
    <w:rPr>
      <w:b/>
      <w:sz w:val="28"/>
    </w:rPr>
  </w:style>
  <w:style w:type="paragraph" w:customStyle="1" w:styleId="aa">
    <w:name w:val="Содержимое таблицы"/>
    <w:basedOn w:val="a"/>
    <w:rsid w:val="00373123"/>
    <w:pPr>
      <w:suppressLineNumbers/>
    </w:pPr>
  </w:style>
  <w:style w:type="paragraph" w:customStyle="1" w:styleId="ab">
    <w:name w:val="Заголовок таблицы"/>
    <w:basedOn w:val="aa"/>
    <w:rsid w:val="00373123"/>
    <w:pPr>
      <w:jc w:val="center"/>
    </w:pPr>
    <w:rPr>
      <w:b/>
      <w:bCs/>
    </w:rPr>
  </w:style>
  <w:style w:type="paragraph" w:customStyle="1" w:styleId="3">
    <w:name w:val="Знак3 Знак Знак"/>
    <w:basedOn w:val="a"/>
    <w:rsid w:val="005A4214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403DD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3DD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97B6-B652-4A85-B1B1-EB928051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ISA</dc:creator>
  <cp:keywords/>
  <dc:description/>
  <cp:lastModifiedBy>Riskin</cp:lastModifiedBy>
  <cp:revision>32</cp:revision>
  <cp:lastPrinted>2014-02-26T19:37:00Z</cp:lastPrinted>
  <dcterms:created xsi:type="dcterms:W3CDTF">2012-02-16T07:23:00Z</dcterms:created>
  <dcterms:modified xsi:type="dcterms:W3CDTF">2015-03-22T20:56:00Z</dcterms:modified>
</cp:coreProperties>
</file>